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220E69E9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5A68DE" w:rsidRPr="005A68DE">
        <w:rPr>
          <w:rFonts w:ascii="Times New Roman" w:hAnsi="Times New Roman"/>
          <w:color w:val="000000"/>
          <w:sz w:val="24"/>
          <w:szCs w:val="24"/>
          <w:lang w:bidi="ru-RU"/>
        </w:rPr>
        <w:t>Экспериментальная психология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72C5530D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5A68DE" w:rsidRPr="005A68DE">
        <w:rPr>
          <w:rFonts w:ascii="Times New Roman" w:hAnsi="Times New Roman"/>
          <w:b/>
          <w:sz w:val="28"/>
          <w:szCs w:val="28"/>
        </w:rPr>
        <w:t>ЭКСПЕРИМЕНТАЛЬНАЯ ПСИХОЛОГИЯ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2DDA888E" w:rsid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3B587A1" w14:textId="192EFB7E" w:rsidR="00A233FD" w:rsidRDefault="00A233FD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A72C766" w14:textId="241E8B44" w:rsidR="00A233FD" w:rsidRDefault="00A233FD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42D16641" w14:textId="77777777" w:rsidR="00A233FD" w:rsidRPr="005B3236" w:rsidRDefault="00A233FD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57782425"/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EC5534" w:rsidRPr="00EC5534" w14:paraId="2C3A598C" w14:textId="77777777" w:rsidTr="00EC5534">
        <w:tc>
          <w:tcPr>
            <w:tcW w:w="644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EC5534">
        <w:trPr>
          <w:trHeight w:val="277"/>
        </w:trPr>
        <w:tc>
          <w:tcPr>
            <w:tcW w:w="644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2F43972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4F0A6CC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7459617" w14:textId="77777777" w:rsidTr="00EC5534">
        <w:tc>
          <w:tcPr>
            <w:tcW w:w="644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6602D573" w14:textId="22A1FADC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15C37AA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EC5534">
        <w:tc>
          <w:tcPr>
            <w:tcW w:w="644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55FCE7A2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624F259D" w14:textId="77777777" w:rsidR="00EC5534" w:rsidRPr="00954CDA" w:rsidRDefault="00501FF4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501FF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2AA4317F" w14:textId="77777777" w:rsidTr="00EC5534">
        <w:trPr>
          <w:trHeight w:val="105"/>
        </w:trPr>
        <w:tc>
          <w:tcPr>
            <w:tcW w:w="644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66E22436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0C9426E1" w14:textId="2B3C49F3" w:rsidR="00EC5534" w:rsidRPr="00954CDA" w:rsidRDefault="00D95CB3" w:rsidP="00665F75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2562D0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</w:tr>
      <w:tr w:rsidR="00EC5534" w:rsidRPr="00EC5534" w14:paraId="431B3E69" w14:textId="77777777" w:rsidTr="00592726">
        <w:trPr>
          <w:trHeight w:val="387"/>
        </w:trPr>
        <w:tc>
          <w:tcPr>
            <w:tcW w:w="644" w:type="dxa"/>
            <w:shd w:val="clear" w:color="auto" w:fill="auto"/>
          </w:tcPr>
          <w:p w14:paraId="780BB1F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73B77951" w14:textId="718EA7E7" w:rsidR="00EC5534" w:rsidRPr="005A68DE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68DE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5A68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60B60CF0" w14:textId="72C83C61" w:rsidR="00EC5534" w:rsidRPr="00954CDA" w:rsidRDefault="002562D0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17</w:t>
            </w:r>
          </w:p>
        </w:tc>
      </w:tr>
      <w:tr w:rsidR="00EC5534" w:rsidRPr="00EC5534" w14:paraId="26C51006" w14:textId="77777777" w:rsidTr="00EC5534">
        <w:trPr>
          <w:trHeight w:val="295"/>
        </w:trPr>
        <w:tc>
          <w:tcPr>
            <w:tcW w:w="644" w:type="dxa"/>
            <w:shd w:val="clear" w:color="auto" w:fill="auto"/>
          </w:tcPr>
          <w:p w14:paraId="0736193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41720901" w14:textId="6067B751" w:rsidR="00EC5534" w:rsidRPr="005A68DE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8DE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5A68DE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4ED043C7" w14:textId="3D41ED2F" w:rsidR="00EC5534" w:rsidRPr="00954CDA" w:rsidRDefault="005A5F72" w:rsidP="002562D0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2562D0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0</w:t>
            </w:r>
            <w:bookmarkStart w:id="1" w:name="_GoBack"/>
            <w:bookmarkEnd w:id="1"/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61B358E" w14:textId="77777777" w:rsidR="005A68DE" w:rsidRPr="00B6565A" w:rsidRDefault="005A68DE" w:rsidP="005A68DE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6565A">
        <w:rPr>
          <w:rFonts w:ascii="Times New Roman" w:eastAsia="Calibri" w:hAnsi="Times New Roman" w:cs="Times New Roman"/>
          <w:b/>
          <w:sz w:val="28"/>
          <w:szCs w:val="28"/>
        </w:rPr>
        <w:t>Общепрофессиональные компетенции (ОПК):</w:t>
      </w:r>
    </w:p>
    <w:p w14:paraId="0CE2827F" w14:textId="5C27A238" w:rsidR="005A68DE" w:rsidRDefault="00F55CA2" w:rsidP="005A68DE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CA2">
        <w:rPr>
          <w:rFonts w:ascii="Times New Roman" w:eastAsia="Calibri" w:hAnsi="Times New Roman" w:cs="Times New Roman"/>
          <w:b/>
          <w:kern w:val="1"/>
          <w:sz w:val="28"/>
          <w:szCs w:val="28"/>
          <w:lang w:eastAsia="hi-IN" w:bidi="hi-IN"/>
        </w:rPr>
        <w:t xml:space="preserve">ОПК-6 - </w:t>
      </w:r>
      <w:r w:rsidRPr="00F55CA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Способен выявлять 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</w:r>
      <w:r w:rsidR="005A68DE" w:rsidRPr="00B6565A">
        <w:rPr>
          <w:rFonts w:ascii="Times New Roman" w:hAnsi="Times New Roman" w:cs="Times New Roman"/>
          <w:sz w:val="28"/>
          <w:szCs w:val="28"/>
        </w:rPr>
        <w:t>.</w:t>
      </w:r>
    </w:p>
    <w:p w14:paraId="232885D6" w14:textId="3AF04AFD" w:rsidR="007D6797" w:rsidRPr="00ED4B7E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A233FD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A233FD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p w14:paraId="64A33862" w14:textId="77777777" w:rsidR="004D48CB" w:rsidRDefault="004D48CB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660"/>
        <w:gridCol w:w="4711"/>
        <w:gridCol w:w="1978"/>
      </w:tblGrid>
      <w:tr w:rsidR="00C50046" w14:paraId="58E99AAD" w14:textId="77777777" w:rsidTr="00D15AFA">
        <w:tc>
          <w:tcPr>
            <w:tcW w:w="2660" w:type="dxa"/>
          </w:tcPr>
          <w:p w14:paraId="64B6F90B" w14:textId="77777777" w:rsidR="00C50046" w:rsidRPr="00C50046" w:rsidRDefault="00C50046" w:rsidP="00C500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711" w:type="dxa"/>
          </w:tcPr>
          <w:p w14:paraId="5A7CF4FC" w14:textId="77777777" w:rsidR="00C50046" w:rsidRPr="004D48CB" w:rsidRDefault="00C50046" w:rsidP="00C5004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978" w:type="dxa"/>
            <w:vAlign w:val="center"/>
          </w:tcPr>
          <w:p w14:paraId="06CF4729" w14:textId="77777777" w:rsidR="00C50046" w:rsidRPr="004D48CB" w:rsidRDefault="00C50046" w:rsidP="004D48CB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50046" w14:paraId="3DC18A9F" w14:textId="77777777" w:rsidTr="00D15AFA">
        <w:trPr>
          <w:trHeight w:val="2841"/>
        </w:trPr>
        <w:tc>
          <w:tcPr>
            <w:tcW w:w="2660" w:type="dxa"/>
            <w:vMerge w:val="restart"/>
          </w:tcPr>
          <w:p w14:paraId="4D97CF22" w14:textId="77777777" w:rsidR="00F55CA2" w:rsidRPr="00F55CA2" w:rsidRDefault="00F55CA2" w:rsidP="00F55CA2">
            <w:pPr>
              <w:suppressAutoHyphens/>
              <w:rPr>
                <w:rFonts w:ascii="Times New Roman" w:eastAsia="Calibri" w:hAnsi="Times New Roman" w:cs="Mangal"/>
                <w:b/>
                <w:kern w:val="1"/>
                <w:sz w:val="24"/>
                <w:szCs w:val="24"/>
                <w:lang w:bidi="hi-IN"/>
              </w:rPr>
            </w:pPr>
            <w:r w:rsidRPr="00F55CA2">
              <w:rPr>
                <w:rFonts w:ascii="Times New Roman" w:eastAsia="Calibri" w:hAnsi="Times New Roman" w:cs="Mangal"/>
                <w:b/>
                <w:kern w:val="1"/>
                <w:sz w:val="24"/>
                <w:szCs w:val="24"/>
                <w:lang w:bidi="hi-IN"/>
              </w:rPr>
              <w:t xml:space="preserve">ОПК-6 </w:t>
            </w:r>
          </w:p>
          <w:p w14:paraId="69DBFA25" w14:textId="53F21861" w:rsidR="00C50046" w:rsidRPr="00F55CA2" w:rsidRDefault="00F55CA2" w:rsidP="00F55CA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5CA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Способен выявлять 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      </w:r>
          </w:p>
        </w:tc>
        <w:tc>
          <w:tcPr>
            <w:tcW w:w="4711" w:type="dxa"/>
          </w:tcPr>
          <w:p w14:paraId="37184CF0" w14:textId="77777777" w:rsidR="00C50046" w:rsidRPr="00034A0A" w:rsidRDefault="00C50046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A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7E551A9A" w14:textId="3CF32714" w:rsidR="00C50046" w:rsidRPr="00034A0A" w:rsidRDefault="00F55CA2" w:rsidP="00D15AFA">
            <w:pPr>
              <w:numPr>
                <w:ilvl w:val="0"/>
                <w:numId w:val="2"/>
              </w:numPr>
              <w:tabs>
                <w:tab w:val="left" w:pos="390"/>
              </w:tabs>
              <w:suppressAutoHyphens/>
              <w:ind w:left="315" w:hanging="31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A0A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      </w:r>
          </w:p>
        </w:tc>
        <w:tc>
          <w:tcPr>
            <w:tcW w:w="1978" w:type="dxa"/>
            <w:shd w:val="clear" w:color="auto" w:fill="auto"/>
          </w:tcPr>
          <w:p w14:paraId="1F6C9C60" w14:textId="77777777" w:rsidR="00C50046" w:rsidRPr="00EF7416" w:rsidRDefault="00A16DCF" w:rsidP="00EF7416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74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EF7416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1E7F35C6" w14:textId="77777777" w:rsidR="00A16DCF" w:rsidRPr="00EF7416" w:rsidRDefault="00A16DCF" w:rsidP="00EF7416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F741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одного правильного варианта ответа;</w:t>
            </w:r>
          </w:p>
          <w:p w14:paraId="21EA8A1F" w14:textId="4D2A34FE" w:rsidR="00A16DCF" w:rsidRPr="00EF7416" w:rsidRDefault="00A16DCF" w:rsidP="00D15AFA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F741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</w:t>
            </w:r>
            <w:r w:rsidR="00D15AF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р нескольких вариантов ответов</w:t>
            </w:r>
          </w:p>
        </w:tc>
      </w:tr>
      <w:tr w:rsidR="00C50046" w14:paraId="5A712FA6" w14:textId="77777777" w:rsidTr="00D15AFA">
        <w:tc>
          <w:tcPr>
            <w:tcW w:w="2660" w:type="dxa"/>
            <w:vMerge/>
          </w:tcPr>
          <w:p w14:paraId="44EFDAEA" w14:textId="77777777" w:rsidR="00C50046" w:rsidRPr="00F55CA2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1" w:type="dxa"/>
          </w:tcPr>
          <w:p w14:paraId="40AE2517" w14:textId="77777777" w:rsidR="00C50046" w:rsidRPr="00034A0A" w:rsidRDefault="00C50046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A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14643BC2" w14:textId="77777777" w:rsidR="00C50046" w:rsidRPr="00D15AFA" w:rsidRDefault="00F55CA2" w:rsidP="00D15AFA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283"/>
              </w:tabs>
              <w:suppressAutoHyphens/>
              <w:autoSpaceDE w:val="0"/>
              <w:ind w:left="315" w:hanging="31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A0A">
              <w:rPr>
                <w:rFonts w:ascii="Times New Roman" w:hAnsi="Times New Roman" w:cs="Times New Roman"/>
                <w:sz w:val="24"/>
                <w:szCs w:val="24"/>
              </w:rPr>
              <w:t>выявлять 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      </w:r>
          </w:p>
          <w:p w14:paraId="7DC2CA37" w14:textId="6620D3A5" w:rsidR="00D15AFA" w:rsidRPr="00034A0A" w:rsidRDefault="00D15AFA" w:rsidP="00D15AFA">
            <w:pPr>
              <w:pStyle w:val="a3"/>
              <w:widowControl w:val="0"/>
              <w:tabs>
                <w:tab w:val="left" w:pos="283"/>
              </w:tabs>
              <w:suppressAutoHyphens/>
              <w:autoSpaceDE w:val="0"/>
              <w:spacing w:line="120" w:lineRule="auto"/>
              <w:ind w:left="31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14:paraId="34D49552" w14:textId="13C62796" w:rsidR="00C50046" w:rsidRPr="00EF7416" w:rsidRDefault="007B3B7E" w:rsidP="00CE0651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7416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открытого типа</w:t>
            </w:r>
            <w:r w:rsidRPr="00EF7416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дополнение к контексту </w:t>
            </w:r>
            <w:r w:rsidRPr="00EF74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50046" w14:paraId="1D338C41" w14:textId="77777777" w:rsidTr="00D15AFA">
        <w:tc>
          <w:tcPr>
            <w:tcW w:w="2660" w:type="dxa"/>
            <w:vMerge/>
          </w:tcPr>
          <w:p w14:paraId="433DCA5F" w14:textId="77777777" w:rsidR="00C50046" w:rsidRPr="00DA520B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1" w:type="dxa"/>
          </w:tcPr>
          <w:p w14:paraId="34897AE6" w14:textId="77777777" w:rsidR="00C50046" w:rsidRPr="00034A0A" w:rsidRDefault="00C50046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A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28725619" w14:textId="77777777" w:rsidR="00C50046" w:rsidRPr="00D15AFA" w:rsidRDefault="00F55CA2" w:rsidP="00D15AFA">
            <w:pPr>
              <w:pStyle w:val="a3"/>
              <w:numPr>
                <w:ilvl w:val="0"/>
                <w:numId w:val="4"/>
              </w:numPr>
              <w:tabs>
                <w:tab w:val="left" w:pos="315"/>
              </w:tabs>
              <w:ind w:left="315" w:hanging="315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34A0A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навыками выявления специфики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      </w:r>
          </w:p>
          <w:p w14:paraId="193CA1F9" w14:textId="33719BCA" w:rsidR="00D15AFA" w:rsidRPr="00034A0A" w:rsidRDefault="00D15AFA" w:rsidP="00D15AFA">
            <w:pPr>
              <w:pStyle w:val="a3"/>
              <w:tabs>
                <w:tab w:val="left" w:pos="315"/>
              </w:tabs>
              <w:spacing w:line="120" w:lineRule="auto"/>
              <w:ind w:left="318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78" w:type="dxa"/>
            <w:shd w:val="clear" w:color="auto" w:fill="auto"/>
          </w:tcPr>
          <w:p w14:paraId="461E8DD2" w14:textId="316370D3" w:rsidR="00C50046" w:rsidRPr="00EF7416" w:rsidRDefault="00A16DCF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74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EF74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5D9860B8" w14:textId="77777777" w:rsidR="00E55F11" w:rsidRPr="00E24DA8" w:rsidRDefault="00E55F11" w:rsidP="00E24DA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35B25" w14:textId="7CB0D3F6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_Hlk157782470"/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26C06D92" w14:textId="345C9D1D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455901" w14:textId="77777777"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61172633" w14:textId="6D398B83"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2"/>
    <w:p w14:paraId="47F2873D" w14:textId="77777777"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2E01E7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6AEFBBC" w14:textId="28AC44DA" w:rsidR="00A16DCF" w:rsidRPr="00B33159" w:rsidRDefault="008D2188" w:rsidP="00D15AFA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>
        <w:tab/>
      </w:r>
      <w:bookmarkStart w:id="3" w:name="_Hlk157782559"/>
      <w:r w:rsidR="00A16DCF" w:rsidRPr="00B33159">
        <w:rPr>
          <w:rFonts w:ascii="Times New Roman" w:eastAsia="Calibri" w:hAnsi="Times New Roman" w:cs="Times New Roman"/>
          <w:b/>
        </w:rPr>
        <w:t>СТРУКТУРА ОЦЕНОЧНЫХ МАТЕРИАЛОВ ПО ДИСЦИПЛИНЕ «</w:t>
      </w:r>
      <w:r w:rsidR="00F578F4">
        <w:rPr>
          <w:rFonts w:ascii="Times New Roman" w:hAnsi="Times New Roman"/>
          <w:b/>
          <w:color w:val="000000"/>
          <w:sz w:val="24"/>
          <w:szCs w:val="24"/>
          <w:lang w:bidi="ru-RU"/>
        </w:rPr>
        <w:t>ЭКСПЕРИМЕНТАЛЬНАЯ ПСИХОЛОГИЯ</w:t>
      </w:r>
      <w:r w:rsidR="00A16DCF" w:rsidRPr="00B33159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3971"/>
        <w:gridCol w:w="822"/>
        <w:gridCol w:w="1588"/>
        <w:gridCol w:w="1389"/>
        <w:gridCol w:w="3005"/>
        <w:gridCol w:w="3402"/>
      </w:tblGrid>
      <w:tr w:rsidR="00D15AFA" w:rsidRPr="00B33159" w14:paraId="70B633DD" w14:textId="77777777" w:rsidTr="00D15AFA">
        <w:trPr>
          <w:trHeight w:val="267"/>
        </w:trPr>
        <w:tc>
          <w:tcPr>
            <w:tcW w:w="560" w:type="dxa"/>
            <w:vMerge w:val="restart"/>
          </w:tcPr>
          <w:p w14:paraId="11FC4998" w14:textId="77777777" w:rsidR="00D15AFA" w:rsidRPr="00B33159" w:rsidRDefault="00D15AF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16A00E15" w14:textId="77777777" w:rsidR="00D15AFA" w:rsidRPr="00B33159" w:rsidRDefault="00D15AF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971" w:type="dxa"/>
            <w:vMerge w:val="restart"/>
          </w:tcPr>
          <w:p w14:paraId="15490882" w14:textId="77777777" w:rsidR="00D15AFA" w:rsidRPr="00B33159" w:rsidRDefault="00D15AF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822" w:type="dxa"/>
            <w:vMerge w:val="restart"/>
            <w:textDirection w:val="btLr"/>
            <w:vAlign w:val="center"/>
          </w:tcPr>
          <w:p w14:paraId="2DD824A4" w14:textId="77777777" w:rsidR="00D15AFA" w:rsidRPr="00B33159" w:rsidRDefault="00D15AFA" w:rsidP="00A16DCF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384" w:type="dxa"/>
            <w:gridSpan w:val="4"/>
          </w:tcPr>
          <w:p w14:paraId="58027102" w14:textId="1C58A263" w:rsidR="00D15AFA" w:rsidRPr="00D15AFA" w:rsidRDefault="00D15AFA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5A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D15AFA" w:rsidRPr="00B33159" w14:paraId="46018F6E" w14:textId="77777777" w:rsidTr="00D15AFA">
        <w:tc>
          <w:tcPr>
            <w:tcW w:w="560" w:type="dxa"/>
            <w:vMerge/>
          </w:tcPr>
          <w:p w14:paraId="076D90C4" w14:textId="77777777" w:rsidR="00D15AFA" w:rsidRPr="00B33159" w:rsidRDefault="00D15AF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71" w:type="dxa"/>
            <w:vMerge/>
          </w:tcPr>
          <w:p w14:paraId="115760CF" w14:textId="77777777" w:rsidR="00D15AFA" w:rsidRPr="00B33159" w:rsidRDefault="00D15AF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2" w:type="dxa"/>
            <w:vMerge/>
          </w:tcPr>
          <w:p w14:paraId="6029A21D" w14:textId="77777777" w:rsidR="00D15AFA" w:rsidRPr="00B33159" w:rsidRDefault="00D15AF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7" w:type="dxa"/>
            <w:gridSpan w:val="2"/>
          </w:tcPr>
          <w:p w14:paraId="383D263A" w14:textId="77777777" w:rsidR="00D15AFA" w:rsidRPr="00D15AFA" w:rsidRDefault="00D15AFA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5A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005" w:type="dxa"/>
          </w:tcPr>
          <w:p w14:paraId="1CF043EF" w14:textId="77777777" w:rsidR="00D15AFA" w:rsidRPr="00D15AFA" w:rsidRDefault="00D15AFA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5A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402" w:type="dxa"/>
          </w:tcPr>
          <w:p w14:paraId="486AD887" w14:textId="77777777" w:rsidR="00D15AFA" w:rsidRPr="00D15AFA" w:rsidRDefault="00D15AFA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5A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D15AFA" w:rsidRPr="00B33159" w14:paraId="78EC22CC" w14:textId="77777777" w:rsidTr="00D15AFA">
        <w:trPr>
          <w:trHeight w:val="269"/>
        </w:trPr>
        <w:tc>
          <w:tcPr>
            <w:tcW w:w="560" w:type="dxa"/>
            <w:vMerge/>
          </w:tcPr>
          <w:p w14:paraId="44E84760" w14:textId="77777777" w:rsidR="00D15AFA" w:rsidRPr="00B33159" w:rsidRDefault="00D15AF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71" w:type="dxa"/>
            <w:vMerge/>
          </w:tcPr>
          <w:p w14:paraId="1E07149B" w14:textId="77777777" w:rsidR="00D15AFA" w:rsidRPr="00B33159" w:rsidRDefault="00D15AF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2" w:type="dxa"/>
            <w:vMerge/>
          </w:tcPr>
          <w:p w14:paraId="10AE32E9" w14:textId="77777777" w:rsidR="00D15AFA" w:rsidRPr="00B33159" w:rsidRDefault="00D15AF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7" w:type="dxa"/>
            <w:gridSpan w:val="2"/>
          </w:tcPr>
          <w:p w14:paraId="1F2929DD" w14:textId="77777777" w:rsidR="00D15AFA" w:rsidRPr="00D15AFA" w:rsidRDefault="00D15AFA" w:rsidP="00D15AFA">
            <w:pPr>
              <w:numPr>
                <w:ilvl w:val="0"/>
                <w:numId w:val="43"/>
              </w:numPr>
              <w:ind w:left="210" w:hanging="21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5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специфику функционирования психики человека с учетом возраста, кризисов развития, факторов риска в деятельности СК</w:t>
            </w:r>
          </w:p>
          <w:p w14:paraId="11723D0E" w14:textId="055BDF38" w:rsidR="00D15AFA" w:rsidRPr="00D15AFA" w:rsidRDefault="00D15AFA" w:rsidP="00D15AFA">
            <w:pPr>
              <w:numPr>
                <w:ilvl w:val="0"/>
                <w:numId w:val="43"/>
              </w:numPr>
              <w:ind w:left="210" w:hanging="21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5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приемы и методы организации, планирования психологических исследований</w:t>
            </w:r>
          </w:p>
        </w:tc>
        <w:tc>
          <w:tcPr>
            <w:tcW w:w="3005" w:type="dxa"/>
          </w:tcPr>
          <w:p w14:paraId="261A5F74" w14:textId="77777777" w:rsidR="00D15AFA" w:rsidRPr="00D15AFA" w:rsidRDefault="00D15AFA" w:rsidP="00D15AFA">
            <w:pPr>
              <w:numPr>
                <w:ilvl w:val="0"/>
                <w:numId w:val="9"/>
              </w:numPr>
              <w:ind w:left="345" w:hanging="28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5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выявлять специфику функционирования психики человека с учетом возраста, кризисов развития и факторов риска при выполнении профессиональных задач в СК</w:t>
            </w:r>
          </w:p>
          <w:p w14:paraId="58CB93AF" w14:textId="29E8C946" w:rsidR="00D15AFA" w:rsidRPr="00D15AFA" w:rsidRDefault="00D15AFA" w:rsidP="00D15AFA">
            <w:pPr>
              <w:numPr>
                <w:ilvl w:val="0"/>
                <w:numId w:val="9"/>
              </w:numPr>
              <w:ind w:left="345" w:hanging="28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5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отбирать и применять психодиагностические методики, адекватные целям, ситуации и контингенту обследуемых лиц</w:t>
            </w:r>
          </w:p>
        </w:tc>
        <w:tc>
          <w:tcPr>
            <w:tcW w:w="3402" w:type="dxa"/>
          </w:tcPr>
          <w:p w14:paraId="53B39877" w14:textId="77777777" w:rsidR="00D15AFA" w:rsidRPr="00D15AFA" w:rsidRDefault="00D15AFA" w:rsidP="00410355">
            <w:pPr>
              <w:numPr>
                <w:ilvl w:val="0"/>
                <w:numId w:val="10"/>
              </w:numPr>
              <w:ind w:left="170" w:hanging="17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15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навыками выявления специфики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      </w:r>
          </w:p>
          <w:p w14:paraId="75026BBD" w14:textId="555ED878" w:rsidR="00D15AFA" w:rsidRPr="00D15AFA" w:rsidRDefault="00D15AFA" w:rsidP="00410355">
            <w:pPr>
              <w:numPr>
                <w:ilvl w:val="0"/>
                <w:numId w:val="10"/>
              </w:numPr>
              <w:ind w:left="170" w:hanging="17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15AF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базовыми методами и процедурами проведения психологических исследований и экспериментов, обработки и описания эмпирических данных, анализа и интерпретации полученных результатов</w:t>
            </w:r>
          </w:p>
        </w:tc>
      </w:tr>
      <w:tr w:rsidR="00D15AFA" w:rsidRPr="00B33159" w14:paraId="1123A9EB" w14:textId="77777777" w:rsidTr="00D15AFA">
        <w:trPr>
          <w:trHeight w:val="168"/>
        </w:trPr>
        <w:tc>
          <w:tcPr>
            <w:tcW w:w="560" w:type="dxa"/>
            <w:vMerge/>
          </w:tcPr>
          <w:p w14:paraId="15FFF71B" w14:textId="77777777" w:rsidR="00D15AFA" w:rsidRPr="00B33159" w:rsidRDefault="00D15AF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71" w:type="dxa"/>
            <w:vMerge/>
          </w:tcPr>
          <w:p w14:paraId="17B77830" w14:textId="77777777" w:rsidR="00D15AFA" w:rsidRPr="00B33159" w:rsidRDefault="00D15AF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2" w:type="dxa"/>
            <w:vMerge/>
          </w:tcPr>
          <w:p w14:paraId="748A97CF" w14:textId="77777777" w:rsidR="00D15AFA" w:rsidRPr="00B33159" w:rsidRDefault="00D15AF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7" w:type="dxa"/>
            <w:gridSpan w:val="2"/>
          </w:tcPr>
          <w:p w14:paraId="5B5DD4D5" w14:textId="05644CE5" w:rsidR="00D15AFA" w:rsidRPr="00B33159" w:rsidRDefault="00D15AFA" w:rsidP="00D15AFA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3005" w:type="dxa"/>
          </w:tcPr>
          <w:p w14:paraId="39BADF19" w14:textId="7E750662" w:rsidR="00D15AFA" w:rsidRPr="00B33159" w:rsidRDefault="00D15AFA" w:rsidP="00A16DC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55CA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3402" w:type="dxa"/>
          </w:tcPr>
          <w:p w14:paraId="510D9540" w14:textId="77777777" w:rsidR="00D15AFA" w:rsidRPr="00B33159" w:rsidRDefault="00D15AFA" w:rsidP="00A16DC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D15AFA" w:rsidRPr="00B33159" w14:paraId="01CC6BBD" w14:textId="77777777" w:rsidTr="00D15AFA">
        <w:trPr>
          <w:cantSplit/>
          <w:trHeight w:val="3318"/>
        </w:trPr>
        <w:tc>
          <w:tcPr>
            <w:tcW w:w="560" w:type="dxa"/>
            <w:vMerge/>
          </w:tcPr>
          <w:p w14:paraId="203A64E7" w14:textId="77777777" w:rsidR="00D15AFA" w:rsidRPr="00B33159" w:rsidRDefault="00D15AF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71" w:type="dxa"/>
            <w:vMerge/>
          </w:tcPr>
          <w:p w14:paraId="7B3DC529" w14:textId="77777777" w:rsidR="00D15AFA" w:rsidRPr="00B33159" w:rsidRDefault="00D15AF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2" w:type="dxa"/>
            <w:vMerge/>
          </w:tcPr>
          <w:p w14:paraId="0BC1AE88" w14:textId="77777777" w:rsidR="00D15AFA" w:rsidRPr="00B33159" w:rsidRDefault="00D15AFA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88" w:type="dxa"/>
            <w:textDirection w:val="btLr"/>
            <w:vAlign w:val="center"/>
          </w:tcPr>
          <w:p w14:paraId="20515BF8" w14:textId="77777777" w:rsidR="00D15AFA" w:rsidRPr="00B33159" w:rsidRDefault="00D15AFA" w:rsidP="00A16DCF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Задания на выбор одного 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правильного </w:t>
            </w: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варианта ответа</w:t>
            </w:r>
          </w:p>
        </w:tc>
        <w:tc>
          <w:tcPr>
            <w:tcW w:w="1389" w:type="dxa"/>
            <w:textDirection w:val="btLr"/>
            <w:vAlign w:val="center"/>
          </w:tcPr>
          <w:p w14:paraId="39458164" w14:textId="704FDB2A" w:rsidR="00D15AFA" w:rsidRPr="00B33159" w:rsidRDefault="00D15AFA" w:rsidP="00A16DCF">
            <w:pPr>
              <w:spacing w:line="204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3005" w:type="dxa"/>
          </w:tcPr>
          <w:p w14:paraId="1C560F36" w14:textId="25B31BA7" w:rsidR="00D15AFA" w:rsidRPr="00B33159" w:rsidRDefault="00CE0651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д</w:t>
            </w:r>
            <w:r w:rsidR="00D15AFA" w:rsidRPr="00F55CA2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ополнение к конт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ексту</w:t>
            </w:r>
          </w:p>
        </w:tc>
        <w:tc>
          <w:tcPr>
            <w:tcW w:w="3402" w:type="dxa"/>
          </w:tcPr>
          <w:p w14:paraId="2C9240CB" w14:textId="77777777" w:rsidR="00D15AFA" w:rsidRPr="0084620B" w:rsidRDefault="00D15AFA" w:rsidP="00A16DCF">
            <w:pPr>
              <w:spacing w:line="192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620B">
              <w:rPr>
                <w:rFonts w:ascii="Times New Roman" w:eastAsia="Calibri" w:hAnsi="Times New Roman" w:cs="Times New Roman"/>
              </w:rPr>
              <w:t>Задания с развернутым ответом</w:t>
            </w:r>
          </w:p>
        </w:tc>
      </w:tr>
      <w:tr w:rsidR="00D15AFA" w:rsidRPr="00B33159" w14:paraId="0A4A944D" w14:textId="77777777" w:rsidTr="00C51E6B">
        <w:trPr>
          <w:cantSplit/>
          <w:trHeight w:val="70"/>
        </w:trPr>
        <w:tc>
          <w:tcPr>
            <w:tcW w:w="560" w:type="dxa"/>
            <w:vMerge/>
          </w:tcPr>
          <w:p w14:paraId="09F76909" w14:textId="77777777" w:rsidR="00D15AFA" w:rsidRPr="00B33159" w:rsidRDefault="00D15AFA" w:rsidP="00410355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bottom w:val="single" w:sz="4" w:space="0" w:color="auto"/>
            </w:tcBorders>
          </w:tcPr>
          <w:p w14:paraId="73852AD9" w14:textId="77777777" w:rsidR="00D15AFA" w:rsidRPr="00F578F4" w:rsidRDefault="00D15AFA" w:rsidP="00F57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14:paraId="56C9C9F5" w14:textId="77777777" w:rsidR="00D15AFA" w:rsidRDefault="00D15AFA" w:rsidP="00F578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84" w:type="dxa"/>
            <w:gridSpan w:val="4"/>
          </w:tcPr>
          <w:p w14:paraId="70DDDBEA" w14:textId="6F0CD391" w:rsidR="00D15AFA" w:rsidRPr="00D15AFA" w:rsidRDefault="00D15AFA" w:rsidP="00F578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5A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F55CA2" w:rsidRPr="00B33159" w14:paraId="6DB8588C" w14:textId="77777777" w:rsidTr="00D15AFA">
        <w:trPr>
          <w:cantSplit/>
          <w:trHeight w:val="70"/>
        </w:trPr>
        <w:tc>
          <w:tcPr>
            <w:tcW w:w="560" w:type="dxa"/>
          </w:tcPr>
          <w:p w14:paraId="1A4DE9C9" w14:textId="77777777" w:rsidR="00F55CA2" w:rsidRPr="00B33159" w:rsidRDefault="00F55CA2" w:rsidP="00410355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_Hlk160097413"/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795F" w14:textId="162DAF9D" w:rsidR="00F55CA2" w:rsidRPr="00F578F4" w:rsidRDefault="00F55CA2" w:rsidP="00F578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F4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  <w:r w:rsidRPr="00F578F4">
              <w:rPr>
                <w:rFonts w:ascii="Times New Roman" w:hAnsi="Times New Roman" w:cs="Times New Roman"/>
                <w:spacing w:val="-4"/>
                <w:kern w:val="24"/>
                <w:sz w:val="24"/>
                <w:szCs w:val="24"/>
              </w:rPr>
              <w:t>в экспериментальную психологию. Методологические принципы психологического исследования.</w:t>
            </w:r>
            <w:r w:rsidRPr="00F57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</w:tcPr>
          <w:p w14:paraId="58530894" w14:textId="6A5E51F6" w:rsidR="00F55CA2" w:rsidRPr="00B33159" w:rsidRDefault="00F55CA2" w:rsidP="00F578F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588" w:type="dxa"/>
          </w:tcPr>
          <w:p w14:paraId="49FBBE8D" w14:textId="59C9F0BA" w:rsidR="00F55CA2" w:rsidRDefault="00F55CA2" w:rsidP="00F578F4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1.1</w:t>
            </w:r>
          </w:p>
          <w:p w14:paraId="047CF228" w14:textId="77777777" w:rsidR="00F55CA2" w:rsidRPr="00B33159" w:rsidRDefault="00F55CA2" w:rsidP="00F578F4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1.2</w:t>
            </w:r>
          </w:p>
          <w:p w14:paraId="48629A95" w14:textId="3324F0AE" w:rsidR="00F55CA2" w:rsidRPr="00B33159" w:rsidRDefault="00F55CA2" w:rsidP="00F578F4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</w:tcPr>
          <w:p w14:paraId="38F7E3CA" w14:textId="7D7E9A1B" w:rsidR="00F55CA2" w:rsidRPr="00B33159" w:rsidRDefault="00F55CA2" w:rsidP="00F578F4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5" w:type="dxa"/>
          </w:tcPr>
          <w:p w14:paraId="76FCE3A1" w14:textId="77777777" w:rsidR="00F55CA2" w:rsidRPr="00B33159" w:rsidRDefault="00F55CA2" w:rsidP="00F578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3834344" w14:textId="3F6FF517" w:rsidR="00F55CA2" w:rsidRPr="00B33159" w:rsidRDefault="00F55CA2" w:rsidP="00F578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5CA2" w:rsidRPr="00B33159" w14:paraId="7AB7CAF6" w14:textId="77777777" w:rsidTr="00D15AFA">
        <w:trPr>
          <w:cantSplit/>
          <w:trHeight w:val="163"/>
        </w:trPr>
        <w:tc>
          <w:tcPr>
            <w:tcW w:w="560" w:type="dxa"/>
          </w:tcPr>
          <w:p w14:paraId="5429F2B0" w14:textId="77777777" w:rsidR="00F55CA2" w:rsidRPr="00B33159" w:rsidRDefault="00F55CA2" w:rsidP="00410355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1F47" w14:textId="113E1AFE" w:rsidR="00F55CA2" w:rsidRPr="00F578F4" w:rsidRDefault="00F55CA2" w:rsidP="005A68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F4">
              <w:rPr>
                <w:rFonts w:ascii="Times New Roman" w:hAnsi="Times New Roman" w:cs="Times New Roman"/>
                <w:sz w:val="24"/>
                <w:szCs w:val="24"/>
              </w:rPr>
              <w:t>Подходы к классификации методов в психологии. Экспериментальные методы в психологии.</w:t>
            </w:r>
          </w:p>
        </w:tc>
        <w:tc>
          <w:tcPr>
            <w:tcW w:w="822" w:type="dxa"/>
          </w:tcPr>
          <w:p w14:paraId="64CCE2B9" w14:textId="767005A6" w:rsidR="00F55CA2" w:rsidRPr="00B33159" w:rsidRDefault="00F55CA2" w:rsidP="005A68D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47C0">
              <w:rPr>
                <w:rFonts w:ascii="Times New Roman" w:eastAsia="Calibri" w:hAnsi="Times New Roman" w:cs="Times New Roman"/>
                <w:sz w:val="20"/>
                <w:szCs w:val="20"/>
              </w:rPr>
              <w:t>ОПК-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88" w:type="dxa"/>
          </w:tcPr>
          <w:p w14:paraId="2322BDAF" w14:textId="77777777" w:rsidR="00F55CA2" w:rsidRPr="00B33159" w:rsidRDefault="00F55CA2" w:rsidP="005A68D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</w:t>
            </w:r>
          </w:p>
          <w:p w14:paraId="06D39A53" w14:textId="77777777" w:rsidR="00F55CA2" w:rsidRPr="00B33159" w:rsidRDefault="00F55CA2" w:rsidP="005A68D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2.2</w:t>
            </w:r>
          </w:p>
          <w:p w14:paraId="7ED41B05" w14:textId="77777777" w:rsidR="00F55CA2" w:rsidRPr="00B33159" w:rsidRDefault="00F55CA2" w:rsidP="005A68D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89" w:type="dxa"/>
          </w:tcPr>
          <w:p w14:paraId="4E66BE16" w14:textId="7CEAFD1C" w:rsidR="00F55CA2" w:rsidRPr="00B33159" w:rsidRDefault="00F55CA2" w:rsidP="005A68DE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5" w:type="dxa"/>
          </w:tcPr>
          <w:p w14:paraId="5697247D" w14:textId="210106D6" w:rsidR="00F55CA2" w:rsidRPr="00B33159" w:rsidRDefault="00F55CA2" w:rsidP="005A68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3D8AED5" w14:textId="451A59C8" w:rsidR="00F55CA2" w:rsidRPr="00B33159" w:rsidRDefault="00F55CA2" w:rsidP="005A68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4"/>
      <w:tr w:rsidR="00F55CA2" w:rsidRPr="00B33159" w14:paraId="22CE72E6" w14:textId="77777777" w:rsidTr="00D15AFA">
        <w:trPr>
          <w:cantSplit/>
          <w:trHeight w:val="163"/>
        </w:trPr>
        <w:tc>
          <w:tcPr>
            <w:tcW w:w="560" w:type="dxa"/>
          </w:tcPr>
          <w:p w14:paraId="77F2384C" w14:textId="77777777" w:rsidR="00F55CA2" w:rsidRPr="00B33159" w:rsidRDefault="00F55CA2" w:rsidP="00F55CA2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C268" w14:textId="4EDCD448" w:rsidR="00F55CA2" w:rsidRPr="00F578F4" w:rsidRDefault="00F55CA2" w:rsidP="00F55C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F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психологического исследования. Личность испытуемого и экспериментатора в ситуации психологического  эксперимента</w:t>
            </w:r>
          </w:p>
        </w:tc>
        <w:tc>
          <w:tcPr>
            <w:tcW w:w="822" w:type="dxa"/>
          </w:tcPr>
          <w:p w14:paraId="5B3CE0ED" w14:textId="0420B60B" w:rsidR="00F55CA2" w:rsidRPr="00F55CA2" w:rsidRDefault="00F55CA2" w:rsidP="00F55CA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5CA2">
              <w:rPr>
                <w:rFonts w:ascii="Times New Roman" w:eastAsia="Calibri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588" w:type="dxa"/>
          </w:tcPr>
          <w:p w14:paraId="498DD96F" w14:textId="392774B6" w:rsidR="00F55CA2" w:rsidRPr="00B33159" w:rsidRDefault="00F55CA2" w:rsidP="00F55CA2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61DB6265" w14:textId="77F1B736" w:rsidR="00F55CA2" w:rsidRPr="00B33159" w:rsidRDefault="00F55CA2" w:rsidP="00F55CA2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385AAC2F" w14:textId="3A7CF28F" w:rsidR="00F55CA2" w:rsidRPr="00B33159" w:rsidRDefault="00F55CA2" w:rsidP="00F55CA2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9" w:type="dxa"/>
          </w:tcPr>
          <w:p w14:paraId="6B0CB00E" w14:textId="5DFD0C63" w:rsidR="00F55CA2" w:rsidRPr="00B33159" w:rsidRDefault="00F55CA2" w:rsidP="00F55CA2">
            <w:pPr>
              <w:ind w:left="57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5" w:type="dxa"/>
          </w:tcPr>
          <w:p w14:paraId="4CB80ABB" w14:textId="77777777" w:rsidR="00F55CA2" w:rsidRDefault="00F55CA2" w:rsidP="00F55CA2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3.4</w:t>
            </w:r>
          </w:p>
          <w:p w14:paraId="4B80909C" w14:textId="77777777" w:rsidR="00F55CA2" w:rsidRDefault="00F55CA2" w:rsidP="00F55CA2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3.5</w:t>
            </w:r>
          </w:p>
          <w:p w14:paraId="60CAF6DB" w14:textId="77777777" w:rsidR="00F55CA2" w:rsidRPr="00B33159" w:rsidRDefault="00F55CA2" w:rsidP="00F55C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9D1058B" w14:textId="1EF3331D" w:rsidR="00F55CA2" w:rsidRPr="00B33159" w:rsidRDefault="00F55CA2" w:rsidP="00F55C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5CA2" w:rsidRPr="00B33159" w14:paraId="7044277E" w14:textId="77777777" w:rsidTr="00D15AFA">
        <w:trPr>
          <w:cantSplit/>
          <w:trHeight w:val="163"/>
        </w:trPr>
        <w:tc>
          <w:tcPr>
            <w:tcW w:w="560" w:type="dxa"/>
          </w:tcPr>
          <w:p w14:paraId="651AAD61" w14:textId="239F567A" w:rsidR="00F55CA2" w:rsidRPr="00B33159" w:rsidRDefault="00F55CA2" w:rsidP="00F55CA2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5B8C" w14:textId="180C4ED7" w:rsidR="00F55CA2" w:rsidRPr="00F578F4" w:rsidRDefault="00F55CA2" w:rsidP="00F55C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F4">
              <w:rPr>
                <w:rFonts w:ascii="Times New Roman" w:hAnsi="Times New Roman" w:cs="Times New Roman"/>
                <w:sz w:val="24"/>
                <w:szCs w:val="24"/>
              </w:rPr>
              <w:t>Научные гипотезы и формы контроля в психологическом эксперименте</w:t>
            </w:r>
          </w:p>
        </w:tc>
        <w:tc>
          <w:tcPr>
            <w:tcW w:w="822" w:type="dxa"/>
          </w:tcPr>
          <w:p w14:paraId="3016E69F" w14:textId="37C72545" w:rsidR="00F55CA2" w:rsidRPr="00F55CA2" w:rsidRDefault="00F55CA2" w:rsidP="00F55CA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5CA2">
              <w:rPr>
                <w:rFonts w:ascii="Times New Roman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588" w:type="dxa"/>
          </w:tcPr>
          <w:p w14:paraId="799A36A7" w14:textId="432CA3BD" w:rsidR="00F55CA2" w:rsidRPr="00B33159" w:rsidRDefault="00F55CA2" w:rsidP="00F55CA2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2C2F9D27" w14:textId="66C342DE" w:rsidR="00F55CA2" w:rsidRPr="00B33159" w:rsidRDefault="00F55CA2" w:rsidP="00F55CA2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39ACBE01" w14:textId="69125CEF" w:rsidR="00F55CA2" w:rsidRPr="00B33159" w:rsidRDefault="00F55CA2" w:rsidP="00F55CA2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9" w:type="dxa"/>
          </w:tcPr>
          <w:p w14:paraId="7CB369F3" w14:textId="77777777" w:rsidR="00F55CA2" w:rsidRDefault="00F55CA2" w:rsidP="00B37EF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4.4.</w:t>
            </w:r>
          </w:p>
          <w:p w14:paraId="09F48751" w14:textId="77777777" w:rsidR="00F55CA2" w:rsidRDefault="00F55CA2" w:rsidP="00B37EF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4.5</w:t>
            </w:r>
          </w:p>
          <w:p w14:paraId="70026711" w14:textId="04F7E19B" w:rsidR="00F55CA2" w:rsidRPr="00B33159" w:rsidRDefault="00F55CA2" w:rsidP="00B37EF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005" w:type="dxa"/>
          </w:tcPr>
          <w:p w14:paraId="1E3880FF" w14:textId="77777777" w:rsidR="00F55CA2" w:rsidRDefault="00F55CA2" w:rsidP="00F55CA2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4.7</w:t>
            </w:r>
          </w:p>
          <w:p w14:paraId="2738FAC0" w14:textId="78B985AF" w:rsidR="00F55CA2" w:rsidRPr="00B33159" w:rsidRDefault="00F55CA2" w:rsidP="00F55C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3402" w:type="dxa"/>
          </w:tcPr>
          <w:p w14:paraId="20EAF19F" w14:textId="77777777" w:rsidR="00F55CA2" w:rsidRPr="00B33159" w:rsidRDefault="00F55CA2" w:rsidP="00F55C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4.9</w:t>
            </w:r>
          </w:p>
        </w:tc>
      </w:tr>
      <w:tr w:rsidR="00F55CA2" w:rsidRPr="00B33159" w14:paraId="27D7EE51" w14:textId="77777777" w:rsidTr="00D15AFA">
        <w:trPr>
          <w:cantSplit/>
          <w:trHeight w:val="163"/>
        </w:trPr>
        <w:tc>
          <w:tcPr>
            <w:tcW w:w="560" w:type="dxa"/>
          </w:tcPr>
          <w:p w14:paraId="01ABF899" w14:textId="7012E0D1" w:rsidR="00F55CA2" w:rsidRPr="00B33159" w:rsidRDefault="00F55CA2" w:rsidP="00F55CA2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C7BF" w14:textId="529514C3" w:rsidR="00F55CA2" w:rsidRPr="00F578F4" w:rsidRDefault="00F55CA2" w:rsidP="00F55C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F4">
              <w:rPr>
                <w:rFonts w:ascii="Times New Roman" w:hAnsi="Times New Roman" w:cs="Times New Roman"/>
                <w:sz w:val="24"/>
                <w:szCs w:val="24"/>
              </w:rPr>
              <w:t>Основы планирования психологического эксперимента. Идеальный и реальный эксперимент.</w:t>
            </w:r>
          </w:p>
        </w:tc>
        <w:tc>
          <w:tcPr>
            <w:tcW w:w="822" w:type="dxa"/>
          </w:tcPr>
          <w:p w14:paraId="1137ACC7" w14:textId="4DB4521F" w:rsidR="00F55CA2" w:rsidRPr="00F55CA2" w:rsidRDefault="00F55CA2" w:rsidP="00F55CA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5CA2">
              <w:rPr>
                <w:rFonts w:ascii="Times New Roman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588" w:type="dxa"/>
          </w:tcPr>
          <w:p w14:paraId="1FEC163A" w14:textId="67ADFAAF" w:rsidR="00F55CA2" w:rsidRPr="00B33159" w:rsidRDefault="00F55CA2" w:rsidP="00F55CA2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3F1D70EF" w14:textId="28903F80" w:rsidR="00F55CA2" w:rsidRPr="00B33159" w:rsidRDefault="00F55CA2" w:rsidP="00F55CA2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67824DB3" w14:textId="0F74DCFF" w:rsidR="00F55CA2" w:rsidRPr="00B33159" w:rsidRDefault="00F55CA2" w:rsidP="00F55CA2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9" w:type="dxa"/>
          </w:tcPr>
          <w:p w14:paraId="2A199DD8" w14:textId="1443C730" w:rsidR="00F55CA2" w:rsidRPr="00B33159" w:rsidRDefault="00F55CA2" w:rsidP="00B37EF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005" w:type="dxa"/>
          </w:tcPr>
          <w:p w14:paraId="004A7C9F" w14:textId="77777777" w:rsidR="00F55CA2" w:rsidRPr="00B33159" w:rsidRDefault="00F55CA2" w:rsidP="00F55CA2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33C92EA7" w14:textId="0454F7F0" w:rsidR="00F55CA2" w:rsidRPr="00B33159" w:rsidRDefault="00F55CA2" w:rsidP="00F55C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8A9C882" w14:textId="77777777" w:rsidR="00F55CA2" w:rsidRDefault="00F55CA2" w:rsidP="00F55C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  <w:p w14:paraId="02B54C15" w14:textId="77777777" w:rsidR="00F55CA2" w:rsidRDefault="00F55CA2" w:rsidP="00F55C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5.7</w:t>
            </w:r>
          </w:p>
          <w:p w14:paraId="670437A7" w14:textId="76104EE7" w:rsidR="00F55CA2" w:rsidRPr="00B33159" w:rsidRDefault="00F55CA2" w:rsidP="00F55C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5.8</w:t>
            </w:r>
          </w:p>
        </w:tc>
      </w:tr>
      <w:tr w:rsidR="00F55CA2" w:rsidRPr="00B33159" w14:paraId="0EA341B4" w14:textId="77777777" w:rsidTr="00D15AFA">
        <w:trPr>
          <w:cantSplit/>
          <w:trHeight w:val="163"/>
        </w:trPr>
        <w:tc>
          <w:tcPr>
            <w:tcW w:w="560" w:type="dxa"/>
          </w:tcPr>
          <w:p w14:paraId="21DE5B71" w14:textId="00346B98" w:rsidR="00F55CA2" w:rsidRPr="00B33159" w:rsidRDefault="00F55CA2" w:rsidP="00F55CA2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B280" w14:textId="097673B3" w:rsidR="00F55CA2" w:rsidRPr="00F578F4" w:rsidRDefault="00F55CA2" w:rsidP="00F55C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578F4">
              <w:rPr>
                <w:rFonts w:ascii="Times New Roman" w:hAnsi="Times New Roman" w:cs="Times New Roman"/>
                <w:sz w:val="24"/>
                <w:szCs w:val="24"/>
              </w:rPr>
              <w:t>Квазиэкспериментальный</w:t>
            </w:r>
            <w:proofErr w:type="spellEnd"/>
            <w:r w:rsidRPr="00F578F4">
              <w:rPr>
                <w:rFonts w:ascii="Times New Roman" w:hAnsi="Times New Roman" w:cs="Times New Roman"/>
                <w:sz w:val="24"/>
                <w:szCs w:val="24"/>
              </w:rPr>
              <w:t xml:space="preserve"> подход в психологических исследованиях. Экспериментальные переменные и способы их контроля</w:t>
            </w:r>
          </w:p>
        </w:tc>
        <w:tc>
          <w:tcPr>
            <w:tcW w:w="822" w:type="dxa"/>
          </w:tcPr>
          <w:p w14:paraId="00DAB80A" w14:textId="59B20422" w:rsidR="00F55CA2" w:rsidRPr="00F55CA2" w:rsidRDefault="00F55CA2" w:rsidP="00F55CA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5CA2">
              <w:rPr>
                <w:rFonts w:ascii="Times New Roman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588" w:type="dxa"/>
          </w:tcPr>
          <w:p w14:paraId="61D2FB72" w14:textId="19E0380B" w:rsidR="00F55CA2" w:rsidRPr="00B33159" w:rsidRDefault="00F55CA2" w:rsidP="00F55CA2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76053DDF" w14:textId="36283B83" w:rsidR="00F55CA2" w:rsidRPr="00B33159" w:rsidRDefault="00F55CA2" w:rsidP="00F55CA2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5CB05462" w14:textId="77777777" w:rsidR="00F55CA2" w:rsidRDefault="00F55CA2" w:rsidP="00F55CA2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73A2202B" w14:textId="77777777" w:rsidR="00F55CA2" w:rsidRDefault="00F55CA2" w:rsidP="00F55CA2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6.4</w:t>
            </w:r>
          </w:p>
          <w:p w14:paraId="310FF043" w14:textId="77777777" w:rsidR="00F55CA2" w:rsidRDefault="00F55CA2" w:rsidP="00F55CA2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6.5</w:t>
            </w:r>
          </w:p>
          <w:p w14:paraId="32BC1134" w14:textId="77777777" w:rsidR="00F55CA2" w:rsidRDefault="00F55CA2" w:rsidP="00F55CA2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6.6</w:t>
            </w:r>
          </w:p>
          <w:p w14:paraId="5B8ACEE5" w14:textId="77777777" w:rsidR="00F55CA2" w:rsidRDefault="00F55CA2" w:rsidP="00F55CA2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6.7</w:t>
            </w:r>
          </w:p>
          <w:p w14:paraId="42238A2D" w14:textId="2A6C0CAA" w:rsidR="00F55CA2" w:rsidRPr="00B33159" w:rsidRDefault="00F55CA2" w:rsidP="00F55CA2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1389" w:type="dxa"/>
          </w:tcPr>
          <w:p w14:paraId="7760F994" w14:textId="01F02592" w:rsidR="00F55CA2" w:rsidRPr="00B33159" w:rsidRDefault="00F55CA2" w:rsidP="00F55CA2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5" w:type="dxa"/>
          </w:tcPr>
          <w:p w14:paraId="5E538765" w14:textId="449B7E8F" w:rsidR="00F55CA2" w:rsidRPr="00B33159" w:rsidRDefault="00F55CA2" w:rsidP="00F55C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3402" w:type="dxa"/>
          </w:tcPr>
          <w:p w14:paraId="7C881532" w14:textId="77777777" w:rsidR="00F55CA2" w:rsidRDefault="00F55CA2" w:rsidP="00F55C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6.10</w:t>
            </w:r>
          </w:p>
          <w:p w14:paraId="457E056F" w14:textId="6718799E" w:rsidR="00F55CA2" w:rsidRPr="00B33159" w:rsidRDefault="00F55CA2" w:rsidP="00F55C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6.11</w:t>
            </w:r>
          </w:p>
        </w:tc>
      </w:tr>
      <w:tr w:rsidR="00F55CA2" w:rsidRPr="00B33159" w14:paraId="0792A338" w14:textId="77777777" w:rsidTr="00D15AFA">
        <w:trPr>
          <w:cantSplit/>
          <w:trHeight w:val="163"/>
        </w:trPr>
        <w:tc>
          <w:tcPr>
            <w:tcW w:w="560" w:type="dxa"/>
          </w:tcPr>
          <w:p w14:paraId="3039E2CB" w14:textId="0BA22956" w:rsidR="00F55CA2" w:rsidRPr="00B33159" w:rsidRDefault="00F55CA2" w:rsidP="00F55CA2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22A5" w14:textId="77777777" w:rsidR="00F55CA2" w:rsidRPr="00F578F4" w:rsidRDefault="00F55CA2" w:rsidP="00F55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8F4">
              <w:rPr>
                <w:rFonts w:ascii="Times New Roman" w:hAnsi="Times New Roman" w:cs="Times New Roman"/>
                <w:sz w:val="24"/>
                <w:szCs w:val="24"/>
              </w:rPr>
              <w:t>Корреляционный подход в психологических исследованиях.</w:t>
            </w:r>
          </w:p>
          <w:p w14:paraId="37BE4EBA" w14:textId="60F7B6C8" w:rsidR="00F55CA2" w:rsidRPr="00F578F4" w:rsidRDefault="00F55CA2" w:rsidP="00F55C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F4">
              <w:rPr>
                <w:rFonts w:ascii="Times New Roman" w:hAnsi="Times New Roman" w:cs="Times New Roman"/>
                <w:sz w:val="24"/>
                <w:szCs w:val="24"/>
              </w:rPr>
              <w:t>Измерение в психологии. Специфика измерения в деятельности практических психологов.</w:t>
            </w:r>
          </w:p>
        </w:tc>
        <w:tc>
          <w:tcPr>
            <w:tcW w:w="822" w:type="dxa"/>
          </w:tcPr>
          <w:p w14:paraId="1ADF0C44" w14:textId="73F88C89" w:rsidR="00F55CA2" w:rsidRPr="00F55CA2" w:rsidRDefault="00F55CA2" w:rsidP="00F55CA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5CA2">
              <w:rPr>
                <w:rFonts w:ascii="Times New Roman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588" w:type="dxa"/>
          </w:tcPr>
          <w:p w14:paraId="0E2EAC27" w14:textId="77777777" w:rsidR="00F55CA2" w:rsidRDefault="00F55CA2" w:rsidP="00F55CA2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7.1</w:t>
            </w:r>
          </w:p>
          <w:p w14:paraId="79E6463F" w14:textId="1FA05A09" w:rsidR="00F55CA2" w:rsidRPr="00B33159" w:rsidRDefault="00F55CA2" w:rsidP="00F55CA2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389" w:type="dxa"/>
          </w:tcPr>
          <w:p w14:paraId="35986836" w14:textId="74DE0061" w:rsidR="00F55CA2" w:rsidRPr="00B33159" w:rsidRDefault="00F55CA2" w:rsidP="00F55CA2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5" w:type="dxa"/>
          </w:tcPr>
          <w:p w14:paraId="1C530088" w14:textId="77777777" w:rsidR="00F55CA2" w:rsidRDefault="00F55CA2" w:rsidP="00F55CA2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7.3</w:t>
            </w:r>
          </w:p>
          <w:p w14:paraId="37481555" w14:textId="77777777" w:rsidR="00F55CA2" w:rsidRDefault="00F55CA2" w:rsidP="00F55CA2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7.4</w:t>
            </w:r>
          </w:p>
          <w:p w14:paraId="636732FF" w14:textId="77777777" w:rsidR="00F55CA2" w:rsidRDefault="00F55CA2" w:rsidP="00F55CA2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7.5</w:t>
            </w:r>
          </w:p>
          <w:p w14:paraId="091C47AB" w14:textId="77777777" w:rsidR="00F55CA2" w:rsidRDefault="00F55CA2" w:rsidP="00F55CA2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7.6</w:t>
            </w:r>
          </w:p>
          <w:p w14:paraId="32E2ACCB" w14:textId="1CF6153C" w:rsidR="00F55CA2" w:rsidRPr="00B33159" w:rsidRDefault="00F55CA2" w:rsidP="00F55C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3402" w:type="dxa"/>
          </w:tcPr>
          <w:p w14:paraId="30FE9723" w14:textId="77777777" w:rsidR="00F55CA2" w:rsidRDefault="00F55CA2" w:rsidP="00F55C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7.8</w:t>
            </w:r>
          </w:p>
          <w:p w14:paraId="3D0BC508" w14:textId="369EA084" w:rsidR="00F55CA2" w:rsidRPr="00B33159" w:rsidRDefault="00F55CA2" w:rsidP="00F55C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7.9</w:t>
            </w:r>
          </w:p>
        </w:tc>
      </w:tr>
      <w:tr w:rsidR="00F55CA2" w:rsidRPr="00B33159" w14:paraId="3EAB017F" w14:textId="77777777" w:rsidTr="00D15AFA">
        <w:trPr>
          <w:cantSplit/>
          <w:trHeight w:val="163"/>
        </w:trPr>
        <w:tc>
          <w:tcPr>
            <w:tcW w:w="560" w:type="dxa"/>
          </w:tcPr>
          <w:p w14:paraId="458111A4" w14:textId="31F8F368" w:rsidR="00F55CA2" w:rsidRPr="00B33159" w:rsidRDefault="00F55CA2" w:rsidP="00F55CA2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ACA1" w14:textId="255F4B29" w:rsidR="00F55CA2" w:rsidRPr="00F578F4" w:rsidRDefault="00F55CA2" w:rsidP="00F55C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F4">
              <w:rPr>
                <w:rFonts w:ascii="Times New Roman" w:hAnsi="Times New Roman" w:cs="Times New Roman"/>
                <w:sz w:val="24"/>
                <w:szCs w:val="24"/>
              </w:rPr>
              <w:t xml:space="preserve">Проективные методы в психологии и их значение в следственной практике. Обобщение и оформление результатов эксперимента. </w:t>
            </w:r>
          </w:p>
        </w:tc>
        <w:tc>
          <w:tcPr>
            <w:tcW w:w="822" w:type="dxa"/>
          </w:tcPr>
          <w:p w14:paraId="13814D1F" w14:textId="6E0985F3" w:rsidR="00F55CA2" w:rsidRPr="00F55CA2" w:rsidRDefault="00F55CA2" w:rsidP="00F55CA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5CA2">
              <w:rPr>
                <w:rFonts w:ascii="Times New Roman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588" w:type="dxa"/>
          </w:tcPr>
          <w:p w14:paraId="62784D51" w14:textId="65AAC842" w:rsidR="00F55CA2" w:rsidRPr="00B33159" w:rsidRDefault="00F55CA2" w:rsidP="00F55CA2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389" w:type="dxa"/>
          </w:tcPr>
          <w:p w14:paraId="3D6DDBB8" w14:textId="03C1837D" w:rsidR="00F55CA2" w:rsidRPr="00B33159" w:rsidRDefault="00F55CA2" w:rsidP="00F55CA2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5" w:type="dxa"/>
          </w:tcPr>
          <w:p w14:paraId="3A930054" w14:textId="2799556C" w:rsidR="00F55CA2" w:rsidRPr="00B33159" w:rsidRDefault="00F55CA2" w:rsidP="00F55C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3402" w:type="dxa"/>
          </w:tcPr>
          <w:p w14:paraId="7E80C995" w14:textId="77777777" w:rsidR="00F55CA2" w:rsidRDefault="00F55CA2" w:rsidP="00F55C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8.3</w:t>
            </w:r>
          </w:p>
          <w:p w14:paraId="3480723B" w14:textId="120F990B" w:rsidR="00F55CA2" w:rsidRPr="00B33159" w:rsidRDefault="00F55CA2" w:rsidP="00F55C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8.4</w:t>
            </w:r>
          </w:p>
        </w:tc>
      </w:tr>
    </w:tbl>
    <w:p w14:paraId="281C49B8" w14:textId="2DC24CF8" w:rsidR="00A16DCF" w:rsidRPr="00B33159" w:rsidRDefault="00A16DCF" w:rsidP="00A16DC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275E50D" w14:textId="21816666" w:rsidR="008D2188" w:rsidRPr="008D2188" w:rsidRDefault="008D2188" w:rsidP="008D2188">
      <w:pPr>
        <w:tabs>
          <w:tab w:val="left" w:pos="3630"/>
        </w:tabs>
        <w:sectPr w:rsidR="008D2188" w:rsidRPr="008D2188" w:rsidSect="002E01E7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037A3D9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2195A57C" w14:textId="77777777" w:rsidR="00A16DCF" w:rsidRDefault="00A16DCF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0"/>
        <w:gridCol w:w="7372"/>
        <w:gridCol w:w="1002"/>
      </w:tblGrid>
      <w:tr w:rsidR="00A16DCF" w14:paraId="6F34A93C" w14:textId="77777777" w:rsidTr="0070331C">
        <w:trPr>
          <w:cantSplit/>
          <w:trHeight w:val="1375"/>
        </w:trPr>
        <w:tc>
          <w:tcPr>
            <w:tcW w:w="983" w:type="dxa"/>
            <w:textDirection w:val="btLr"/>
          </w:tcPr>
          <w:p w14:paraId="04FA3E06" w14:textId="77777777" w:rsidR="00A16DCF" w:rsidRPr="008042B4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F2A1398" w14:textId="77777777" w:rsidR="00A16DCF" w:rsidRPr="00C377E5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577" w:type="dxa"/>
            <w:vAlign w:val="center"/>
          </w:tcPr>
          <w:p w14:paraId="5C3E7686" w14:textId="77777777" w:rsidR="00A16DCF" w:rsidRPr="00842AF1" w:rsidRDefault="00A16DCF" w:rsidP="00A16DC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6355D762" w14:textId="4E32A644" w:rsidR="00A16DCF" w:rsidRPr="00842AF1" w:rsidRDefault="001B2F34" w:rsidP="00A16DC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A16DCF" w14:paraId="7A7A8FBF" w14:textId="77777777" w:rsidTr="0070331C">
        <w:tc>
          <w:tcPr>
            <w:tcW w:w="9570" w:type="dxa"/>
            <w:gridSpan w:val="3"/>
            <w:shd w:val="clear" w:color="auto" w:fill="F2F2F2" w:themeFill="background1" w:themeFillShade="F2"/>
          </w:tcPr>
          <w:p w14:paraId="524D4C72" w14:textId="6FBF2182" w:rsidR="00A16DCF" w:rsidRPr="005A68DE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68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="0070331C" w:rsidRPr="005A68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 в экспериментальную психологию. Методологические принципы психологического исследования.</w:t>
            </w:r>
          </w:p>
        </w:tc>
      </w:tr>
      <w:tr w:rsidR="00A16DCF" w14:paraId="74DDD260" w14:textId="77777777" w:rsidTr="0070331C">
        <w:tc>
          <w:tcPr>
            <w:tcW w:w="983" w:type="dxa"/>
          </w:tcPr>
          <w:p w14:paraId="4AE98686" w14:textId="37EAC918" w:rsidR="00A16DCF" w:rsidRDefault="00A16DCF" w:rsidP="00A16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B3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BDAB17F" w14:textId="77777777" w:rsidR="00A16DCF" w:rsidRPr="001F4742" w:rsidRDefault="00A16DCF" w:rsidP="00A16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0FD847C8" w14:textId="77777777" w:rsidR="00A16DCF" w:rsidRPr="005A68DE" w:rsidRDefault="00A16DCF" w:rsidP="00A16DCF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A68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5B23A95" w14:textId="77777777" w:rsidR="008B2809" w:rsidRPr="00D15AFA" w:rsidRDefault="008B2809" w:rsidP="008B280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Экспериментальная психология (в широком значении) – это: </w:t>
            </w:r>
          </w:p>
          <w:p w14:paraId="117E2380" w14:textId="77777777" w:rsidR="008B2809" w:rsidRPr="005A68DE" w:rsidRDefault="008B2809" w:rsidP="00D94329">
            <w:pPr>
              <w:pStyle w:val="a3"/>
              <w:numPr>
                <w:ilvl w:val="0"/>
                <w:numId w:val="15"/>
              </w:numPr>
              <w:tabs>
                <w:tab w:val="left" w:pos="434"/>
              </w:tabs>
              <w:ind w:left="434" w:hanging="4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8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наука, изучающая особенности поведения и деятельности человека, включенного в различные социальные группы</w:t>
            </w:r>
          </w:p>
          <w:p w14:paraId="2F248FE9" w14:textId="77777777" w:rsidR="008B2809" w:rsidRPr="005A68DE" w:rsidRDefault="008B2809" w:rsidP="00D94329">
            <w:pPr>
              <w:pStyle w:val="a3"/>
              <w:numPr>
                <w:ilvl w:val="0"/>
                <w:numId w:val="15"/>
              </w:numPr>
              <w:tabs>
                <w:tab w:val="left" w:pos="434"/>
              </w:tabs>
              <w:ind w:left="434" w:hanging="4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8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наука, изучающая особенности развития личности и психики человека от рождения и до смерти</w:t>
            </w:r>
          </w:p>
          <w:p w14:paraId="38F20F00" w14:textId="28B1B024" w:rsidR="00A16DCF" w:rsidRPr="005A68DE" w:rsidRDefault="008B2809" w:rsidP="00D94329">
            <w:pPr>
              <w:pStyle w:val="a3"/>
              <w:numPr>
                <w:ilvl w:val="0"/>
                <w:numId w:val="15"/>
              </w:numPr>
              <w:tabs>
                <w:tab w:val="left" w:pos="434"/>
              </w:tabs>
              <w:ind w:left="434" w:hanging="4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8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область психологии, упорядочивающая знания об общих проблемах исследований и способах их решения</w:t>
            </w:r>
          </w:p>
        </w:tc>
        <w:tc>
          <w:tcPr>
            <w:tcW w:w="1010" w:type="dxa"/>
          </w:tcPr>
          <w:p w14:paraId="39365814" w14:textId="40150EAF" w:rsidR="00A16DCF" w:rsidRPr="0001229B" w:rsidRDefault="008B2809" w:rsidP="00A16D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16DCF" w14:paraId="0AB595DE" w14:textId="77777777" w:rsidTr="0070331C">
        <w:tc>
          <w:tcPr>
            <w:tcW w:w="983" w:type="dxa"/>
          </w:tcPr>
          <w:p w14:paraId="7CDCA847" w14:textId="135A766E" w:rsidR="00A16DCF" w:rsidRDefault="00A16DCF" w:rsidP="00A16DCF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 w:rsidR="007B3B7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3830B24A" w14:textId="77777777" w:rsidR="00A16DCF" w:rsidRPr="001F4742" w:rsidRDefault="00A16DCF" w:rsidP="00A1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3F349C85" w14:textId="77777777" w:rsidR="00A16DCF" w:rsidRPr="00641393" w:rsidRDefault="00A16DCF" w:rsidP="00A16DCF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969A557" w14:textId="77777777" w:rsidR="008B2809" w:rsidRPr="00D15AFA" w:rsidRDefault="008B2809" w:rsidP="00D15AFA">
            <w:pPr>
              <w:ind w:left="113" w:hanging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Экспериментальная психология (в узком значении) – это: </w:t>
            </w:r>
          </w:p>
          <w:p w14:paraId="64F8FFFA" w14:textId="3450D868" w:rsidR="008B2809" w:rsidRPr="008B2809" w:rsidRDefault="008B2809" w:rsidP="003A2E8F">
            <w:pPr>
              <w:numPr>
                <w:ilvl w:val="1"/>
                <w:numId w:val="16"/>
              </w:numPr>
              <w:ind w:left="481" w:hanging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наименование областей и разделов психологии, в которых применяется метод лабораторного эксперимента</w:t>
            </w:r>
          </w:p>
          <w:p w14:paraId="3F80FFF3" w14:textId="77777777" w:rsidR="008B2809" w:rsidRPr="008B2809" w:rsidRDefault="008B2809" w:rsidP="003A2E8F">
            <w:pPr>
              <w:numPr>
                <w:ilvl w:val="1"/>
                <w:numId w:val="16"/>
              </w:numPr>
              <w:ind w:left="481" w:hanging="5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Hlk37007709"/>
            <w:r w:rsidRPr="008B2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наука, изучающая особенности развития личности и психики человека от рождения и до смерти</w:t>
            </w:r>
          </w:p>
          <w:p w14:paraId="6DBB7804" w14:textId="38210BE5" w:rsidR="00A16DCF" w:rsidRPr="0022069C" w:rsidRDefault="008B2809" w:rsidP="003A2E8F">
            <w:pPr>
              <w:numPr>
                <w:ilvl w:val="1"/>
                <w:numId w:val="16"/>
              </w:numPr>
              <w:ind w:left="481" w:hanging="51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наука, изучающая особенности поведения и деятельности человека, включенного в различные социальные группы</w:t>
            </w:r>
            <w:bookmarkEnd w:id="5"/>
          </w:p>
        </w:tc>
        <w:tc>
          <w:tcPr>
            <w:tcW w:w="1010" w:type="dxa"/>
          </w:tcPr>
          <w:p w14:paraId="4BF82BD0" w14:textId="1601A62A" w:rsidR="00A16DCF" w:rsidRPr="001F4742" w:rsidRDefault="0022069C" w:rsidP="00A1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734F6DF4" w14:textId="77777777" w:rsidTr="0070331C">
        <w:tc>
          <w:tcPr>
            <w:tcW w:w="9570" w:type="dxa"/>
            <w:gridSpan w:val="3"/>
            <w:shd w:val="clear" w:color="auto" w:fill="F2F2F2" w:themeFill="background1" w:themeFillShade="F2"/>
          </w:tcPr>
          <w:p w14:paraId="73432E2D" w14:textId="66EB04B6" w:rsidR="00A16DCF" w:rsidRPr="00C377E5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="0070331C" w:rsidRPr="007033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Подходы к классификации методов в психологии. Экспериментальные методы в психологии.</w:t>
            </w:r>
          </w:p>
        </w:tc>
      </w:tr>
      <w:tr w:rsidR="00A16DCF" w14:paraId="55260966" w14:textId="77777777" w:rsidTr="0070331C">
        <w:tc>
          <w:tcPr>
            <w:tcW w:w="983" w:type="dxa"/>
          </w:tcPr>
          <w:p w14:paraId="493A225A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5644A226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220D6246" w14:textId="77777777" w:rsidR="00A16DCF" w:rsidRDefault="00A16DCF" w:rsidP="00A16DC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CC4D8F9" w14:textId="77777777" w:rsidR="0022069C" w:rsidRPr="00D15AFA" w:rsidRDefault="0022069C" w:rsidP="00D15AFA">
            <w:pPr>
              <w:tabs>
                <w:tab w:val="left" w:pos="286"/>
              </w:tabs>
              <w:ind w:left="113" w:hanging="1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6" w:name="_Hlk37012709"/>
            <w:r w:rsidRPr="00D15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Эксперимент – это:</w:t>
            </w:r>
          </w:p>
          <w:p w14:paraId="66C48B24" w14:textId="77777777" w:rsidR="0022069C" w:rsidRPr="0022069C" w:rsidRDefault="0022069C" w:rsidP="00D94329">
            <w:pPr>
              <w:numPr>
                <w:ilvl w:val="1"/>
                <w:numId w:val="44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уточняющее исследование, осуществляемое в лабораторных условиях</w:t>
            </w:r>
          </w:p>
          <w:p w14:paraId="1D1AD73F" w14:textId="71BCD96A" w:rsidR="0022069C" w:rsidRPr="0022069C" w:rsidRDefault="0022069C" w:rsidP="00D94329">
            <w:pPr>
              <w:numPr>
                <w:ilvl w:val="1"/>
                <w:numId w:val="44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_Hlk37011815"/>
            <w:r w:rsidRPr="0022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исследовательская процедура, осуществляемая при контролируемых исследователем условиях</w:t>
            </w:r>
            <w:bookmarkEnd w:id="7"/>
          </w:p>
          <w:p w14:paraId="7B9477F7" w14:textId="3F3FBFF1" w:rsidR="00A16DCF" w:rsidRPr="0022069C" w:rsidRDefault="0022069C" w:rsidP="00D94329">
            <w:pPr>
              <w:numPr>
                <w:ilvl w:val="1"/>
                <w:numId w:val="44"/>
              </w:numPr>
              <w:ind w:left="481" w:hanging="48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исследовательская процедура, </w:t>
            </w:r>
            <w:bookmarkStart w:id="8" w:name="_Hlk37065809"/>
            <w:r w:rsidRPr="0022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осуществляемая в контролируемых и неконтролируемых исследователем условиях</w:t>
            </w:r>
            <w:bookmarkEnd w:id="6"/>
            <w:bookmarkEnd w:id="8"/>
          </w:p>
        </w:tc>
        <w:tc>
          <w:tcPr>
            <w:tcW w:w="1010" w:type="dxa"/>
          </w:tcPr>
          <w:p w14:paraId="09CB3E69" w14:textId="79634E39" w:rsidR="00A16DCF" w:rsidRDefault="0022069C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16DCF" w14:paraId="061D0295" w14:textId="77777777" w:rsidTr="0070331C">
        <w:tc>
          <w:tcPr>
            <w:tcW w:w="983" w:type="dxa"/>
          </w:tcPr>
          <w:p w14:paraId="2F43844B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4C36FCD9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748EF53C" w14:textId="77777777" w:rsidR="00A16DCF" w:rsidRPr="00641393" w:rsidRDefault="00A16DCF" w:rsidP="00A16DC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21CDA05F" w14:textId="77777777" w:rsidR="0022069C" w:rsidRPr="00D15AFA" w:rsidRDefault="0022069C" w:rsidP="0022069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Психологический эксперимент – это:</w:t>
            </w:r>
          </w:p>
          <w:p w14:paraId="688E2245" w14:textId="77777777" w:rsidR="0022069C" w:rsidRPr="0022069C" w:rsidRDefault="0022069C" w:rsidP="00410355">
            <w:pPr>
              <w:pStyle w:val="a3"/>
              <w:numPr>
                <w:ilvl w:val="0"/>
                <w:numId w:val="13"/>
              </w:numPr>
              <w:ind w:left="434" w:hanging="4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0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исследование, осуществляемое только в контролируемых условиях</w:t>
            </w:r>
          </w:p>
          <w:p w14:paraId="2FC58F07" w14:textId="77777777" w:rsidR="0022069C" w:rsidRPr="0022069C" w:rsidRDefault="0022069C" w:rsidP="00410355">
            <w:pPr>
              <w:pStyle w:val="a3"/>
              <w:numPr>
                <w:ilvl w:val="0"/>
                <w:numId w:val="13"/>
              </w:numPr>
              <w:ind w:left="434" w:hanging="4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0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исследовательская процедура, которая заключается в манипулировании зависимыми переменными</w:t>
            </w:r>
          </w:p>
          <w:p w14:paraId="4A88B040" w14:textId="490CD0D7" w:rsidR="00A16DCF" w:rsidRPr="002545D3" w:rsidRDefault="0022069C" w:rsidP="00410355">
            <w:pPr>
              <w:pStyle w:val="a3"/>
              <w:numPr>
                <w:ilvl w:val="0"/>
                <w:numId w:val="13"/>
              </w:numPr>
              <w:ind w:left="434" w:hanging="4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0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исследование, которое заключается в </w:t>
            </w:r>
            <w:bookmarkStart w:id="9" w:name="_Hlk37065841"/>
            <w:r w:rsidRPr="00220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манипулировании независимыми переменными </w:t>
            </w:r>
            <w:bookmarkEnd w:id="9"/>
            <w:r w:rsidRPr="002206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фиксации изменений зависимых переменных</w:t>
            </w:r>
          </w:p>
        </w:tc>
        <w:tc>
          <w:tcPr>
            <w:tcW w:w="1010" w:type="dxa"/>
          </w:tcPr>
          <w:p w14:paraId="78DE6030" w14:textId="5A9DA3FF" w:rsidR="00A16DCF" w:rsidRDefault="0022069C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16DCF" w14:paraId="395AE572" w14:textId="77777777" w:rsidTr="0070331C">
        <w:tc>
          <w:tcPr>
            <w:tcW w:w="983" w:type="dxa"/>
          </w:tcPr>
          <w:p w14:paraId="21F8CC65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14:paraId="60C6165B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2A548ED5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77" w:type="dxa"/>
          </w:tcPr>
          <w:p w14:paraId="08F838D4" w14:textId="77777777" w:rsidR="00A16DCF" w:rsidRPr="00641393" w:rsidRDefault="00A16DCF" w:rsidP="00A16DC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bookmarkStart w:id="10" w:name="_Hlk109728668"/>
            <w:bookmarkStart w:id="11" w:name="_Hlk109650067"/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</w:t>
            </w:r>
            <w:bookmarkEnd w:id="10"/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bookmarkEnd w:id="11"/>
          </w:p>
          <w:p w14:paraId="72A16A51" w14:textId="77777777" w:rsidR="0022069C" w:rsidRPr="00D15AFA" w:rsidRDefault="0022069C" w:rsidP="002206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2" w:name="_Hlk37008221"/>
            <w:r w:rsidRPr="00D15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психологического исследования делятся на:</w:t>
            </w:r>
          </w:p>
          <w:p w14:paraId="35789452" w14:textId="77777777" w:rsidR="0022069C" w:rsidRPr="005351F1" w:rsidRDefault="0022069C" w:rsidP="00D94329">
            <w:pPr>
              <w:pStyle w:val="a3"/>
              <w:numPr>
                <w:ilvl w:val="1"/>
                <w:numId w:val="19"/>
              </w:numPr>
              <w:tabs>
                <w:tab w:val="clear" w:pos="814"/>
                <w:tab w:val="num" w:pos="481"/>
              </w:tabs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3" w:name="_Hlk37012502"/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сравнительные, </w:t>
            </w:r>
            <w:proofErr w:type="spellStart"/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лонгитюдные</w:t>
            </w:r>
            <w:proofErr w:type="spellEnd"/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комплексные</w:t>
            </w:r>
          </w:p>
          <w:p w14:paraId="6DDEE108" w14:textId="3F35D601" w:rsidR="0022069C" w:rsidRPr="005351F1" w:rsidRDefault="0022069C" w:rsidP="00D94329">
            <w:pPr>
              <w:pStyle w:val="a3"/>
              <w:numPr>
                <w:ilvl w:val="1"/>
                <w:numId w:val="19"/>
              </w:numPr>
              <w:tabs>
                <w:tab w:val="clear" w:pos="814"/>
                <w:tab w:val="num" w:pos="481"/>
              </w:tabs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организационные, эмпирические, интерпретационные и способы обработки данных </w:t>
            </w:r>
            <w:bookmarkEnd w:id="12"/>
          </w:p>
          <w:p w14:paraId="76FB91CA" w14:textId="674E3AE2" w:rsidR="00A16DCF" w:rsidRPr="0022069C" w:rsidRDefault="0022069C" w:rsidP="00D94329">
            <w:pPr>
              <w:pStyle w:val="a3"/>
              <w:numPr>
                <w:ilvl w:val="1"/>
                <w:numId w:val="19"/>
              </w:numPr>
              <w:tabs>
                <w:tab w:val="clear" w:pos="814"/>
                <w:tab w:val="num" w:pos="481"/>
              </w:tabs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экспериментальные, формирующие, лабораторные</w:t>
            </w:r>
            <w:bookmarkEnd w:id="13"/>
          </w:p>
        </w:tc>
        <w:tc>
          <w:tcPr>
            <w:tcW w:w="1010" w:type="dxa"/>
          </w:tcPr>
          <w:p w14:paraId="2C14E9D2" w14:textId="6BC6C1E6" w:rsidR="00A16DCF" w:rsidRDefault="002545D3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16DCF" w14:paraId="64695496" w14:textId="77777777" w:rsidTr="0070331C">
        <w:tc>
          <w:tcPr>
            <w:tcW w:w="9570" w:type="dxa"/>
            <w:gridSpan w:val="3"/>
            <w:shd w:val="clear" w:color="auto" w:fill="F2F2F2" w:themeFill="background1" w:themeFillShade="F2"/>
          </w:tcPr>
          <w:p w14:paraId="6F211D2E" w14:textId="3C88CC53" w:rsidR="00A16DCF" w:rsidRPr="002545D3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7B3B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3. </w:t>
            </w:r>
            <w:r w:rsidR="0070331C" w:rsidRPr="007B3B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Организация и проведение психологического исследования. Личность испытуемого и экспериментатора в ситуации психологического  эксперимента</w:t>
            </w:r>
          </w:p>
        </w:tc>
      </w:tr>
      <w:tr w:rsidR="00A16DCF" w14:paraId="431A2CF9" w14:textId="77777777" w:rsidTr="0070331C">
        <w:tc>
          <w:tcPr>
            <w:tcW w:w="983" w:type="dxa"/>
          </w:tcPr>
          <w:p w14:paraId="37DEE778" w14:textId="04447783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7B3B7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D62AC6C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4D7DB687" w14:textId="3952A61F" w:rsidR="00A16DCF" w:rsidRPr="0089049F" w:rsidRDefault="00D94329" w:rsidP="00A16DC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9F39D32" w14:textId="77777777" w:rsidR="0022069C" w:rsidRPr="00D15AFA" w:rsidRDefault="0022069C" w:rsidP="0022069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5A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организационным методам исследования относятся:</w:t>
            </w:r>
          </w:p>
          <w:p w14:paraId="11E283B3" w14:textId="398DD4F5" w:rsidR="0022069C" w:rsidRPr="0022069C" w:rsidRDefault="0022069C" w:rsidP="00D94329">
            <w:pPr>
              <w:numPr>
                <w:ilvl w:val="1"/>
                <w:numId w:val="18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4" w:name="_Hlk37013894"/>
            <w:r w:rsidRPr="002206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сравнительный, </w:t>
            </w:r>
            <w:proofErr w:type="spellStart"/>
            <w:r w:rsidRPr="0022069C">
              <w:rPr>
                <w:rFonts w:ascii="Times New Roman" w:eastAsia="Calibri" w:hAnsi="Times New Roman" w:cs="Times New Roman"/>
                <w:sz w:val="24"/>
                <w:szCs w:val="24"/>
              </w:rPr>
              <w:t>лонгитюдный</w:t>
            </w:r>
            <w:proofErr w:type="spellEnd"/>
            <w:r w:rsidRPr="0022069C">
              <w:rPr>
                <w:rFonts w:ascii="Times New Roman" w:eastAsia="Calibri" w:hAnsi="Times New Roman" w:cs="Times New Roman"/>
                <w:sz w:val="24"/>
                <w:szCs w:val="24"/>
              </w:rPr>
              <w:t>, комплексный</w:t>
            </w:r>
          </w:p>
          <w:p w14:paraId="39E3194F" w14:textId="77777777" w:rsidR="0022069C" w:rsidRPr="0022069C" w:rsidRDefault="0022069C" w:rsidP="00D94329">
            <w:pPr>
              <w:numPr>
                <w:ilvl w:val="1"/>
                <w:numId w:val="18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69C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организационный, эмпирический, интерпретационный</w:t>
            </w:r>
          </w:p>
          <w:p w14:paraId="2097802C" w14:textId="20491B60" w:rsidR="00A16DCF" w:rsidRPr="00D94329" w:rsidRDefault="0022069C" w:rsidP="00D94329">
            <w:pPr>
              <w:numPr>
                <w:ilvl w:val="1"/>
                <w:numId w:val="18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69C">
              <w:rPr>
                <w:rFonts w:ascii="Times New Roman" w:eastAsia="Calibri" w:hAnsi="Times New Roman" w:cs="Times New Roman"/>
                <w:sz w:val="24"/>
                <w:szCs w:val="24"/>
              </w:rPr>
              <w:t>экспериментальный, формирующий, лабораторный</w:t>
            </w:r>
            <w:bookmarkEnd w:id="14"/>
          </w:p>
        </w:tc>
        <w:tc>
          <w:tcPr>
            <w:tcW w:w="1010" w:type="dxa"/>
          </w:tcPr>
          <w:p w14:paraId="6F1CE8C1" w14:textId="29519354" w:rsidR="00A16DCF" w:rsidRDefault="0022069C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5B575CEE" w14:textId="77777777" w:rsidTr="0070331C">
        <w:tc>
          <w:tcPr>
            <w:tcW w:w="983" w:type="dxa"/>
          </w:tcPr>
          <w:p w14:paraId="5E3C25D8" w14:textId="6F39E2AB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7B3B7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484C40F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34623F34" w14:textId="77777777" w:rsidR="00A16DCF" w:rsidRPr="0089049F" w:rsidRDefault="00A16DCF" w:rsidP="00A16DC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7AC5022" w14:textId="77777777" w:rsidR="0022069C" w:rsidRPr="00D15AFA" w:rsidRDefault="0022069C" w:rsidP="0022069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5A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структурным методам исследования относятся:</w:t>
            </w:r>
          </w:p>
          <w:p w14:paraId="588B2495" w14:textId="64BA0688" w:rsidR="0022069C" w:rsidRPr="0022069C" w:rsidRDefault="0022069C" w:rsidP="00D94329">
            <w:pPr>
              <w:numPr>
                <w:ilvl w:val="0"/>
                <w:numId w:val="20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6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классификация, </w:t>
            </w:r>
            <w:proofErr w:type="spellStart"/>
            <w:r w:rsidRPr="0022069C">
              <w:rPr>
                <w:rFonts w:ascii="Times New Roman" w:eastAsia="Calibri" w:hAnsi="Times New Roman" w:cs="Times New Roman"/>
                <w:sz w:val="24"/>
                <w:szCs w:val="24"/>
              </w:rPr>
              <w:t>типологизация</w:t>
            </w:r>
            <w:proofErr w:type="spellEnd"/>
            <w:r w:rsidRPr="002206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069C">
              <w:rPr>
                <w:rFonts w:ascii="Times New Roman" w:eastAsia="Calibri" w:hAnsi="Times New Roman" w:cs="Times New Roman"/>
                <w:sz w:val="24"/>
                <w:szCs w:val="24"/>
              </w:rPr>
              <w:t>психография</w:t>
            </w:r>
            <w:proofErr w:type="spellEnd"/>
          </w:p>
          <w:p w14:paraId="6D07481C" w14:textId="77777777" w:rsidR="0022069C" w:rsidRPr="0022069C" w:rsidRDefault="0022069C" w:rsidP="00D94329">
            <w:pPr>
              <w:numPr>
                <w:ilvl w:val="0"/>
                <w:numId w:val="20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69C">
              <w:rPr>
                <w:rFonts w:ascii="Times New Roman" w:eastAsia="Calibri" w:hAnsi="Times New Roman" w:cs="Times New Roman"/>
                <w:sz w:val="24"/>
                <w:szCs w:val="24"/>
              </w:rPr>
              <w:t>интервью, анкетирование, тестирование, социометрия</w:t>
            </w:r>
          </w:p>
          <w:p w14:paraId="3452B81A" w14:textId="0D385590" w:rsidR="00A16DCF" w:rsidRPr="00D94329" w:rsidRDefault="0022069C" w:rsidP="00D94329">
            <w:pPr>
              <w:numPr>
                <w:ilvl w:val="0"/>
                <w:numId w:val="20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2069C">
              <w:rPr>
                <w:rFonts w:ascii="Times New Roman" w:eastAsia="Calibri" w:hAnsi="Times New Roman" w:cs="Times New Roman"/>
                <w:sz w:val="24"/>
                <w:szCs w:val="24"/>
              </w:rPr>
              <w:t>хронометрия</w:t>
            </w:r>
            <w:proofErr w:type="spellEnd"/>
            <w:r w:rsidRPr="002206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циклография, </w:t>
            </w:r>
            <w:proofErr w:type="spellStart"/>
            <w:r w:rsidRPr="0022069C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профессиографическое</w:t>
            </w:r>
            <w:proofErr w:type="spellEnd"/>
            <w:r w:rsidRPr="002206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описание</w:t>
            </w:r>
          </w:p>
        </w:tc>
        <w:tc>
          <w:tcPr>
            <w:tcW w:w="1010" w:type="dxa"/>
          </w:tcPr>
          <w:p w14:paraId="646D976F" w14:textId="4DCBAC03" w:rsidR="00A16DCF" w:rsidRDefault="0022069C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4C94AE89" w14:textId="77777777" w:rsidTr="0070331C">
        <w:tc>
          <w:tcPr>
            <w:tcW w:w="983" w:type="dxa"/>
          </w:tcPr>
          <w:p w14:paraId="41950DF9" w14:textId="5E0EE349" w:rsidR="00A16DCF" w:rsidRPr="007B3B7E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3B7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7B3B7E" w:rsidRPr="007B3B7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E45D86F" w14:textId="77777777" w:rsidR="00A16DCF" w:rsidRPr="007B3B7E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3B7E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288CDF09" w14:textId="77777777" w:rsidR="00A16DCF" w:rsidRPr="007B3B7E" w:rsidRDefault="00A16DCF" w:rsidP="00A16DC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B3B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A02D4E4" w14:textId="0CBBF22A" w:rsidR="0022069C" w:rsidRPr="00D15AFA" w:rsidRDefault="0022069C" w:rsidP="00D15AF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Научное исследование, направленное на получение пр</w:t>
            </w:r>
            <w:r w:rsid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актического эффекта, называется:</w:t>
            </w:r>
          </w:p>
          <w:p w14:paraId="29ADF796" w14:textId="77777777" w:rsidR="0022069C" w:rsidRPr="007B3B7E" w:rsidRDefault="0022069C" w:rsidP="00D94329">
            <w:pPr>
              <w:numPr>
                <w:ilvl w:val="1"/>
                <w:numId w:val="21"/>
              </w:numPr>
              <w:ind w:hanging="5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теоретическим</w:t>
            </w:r>
          </w:p>
          <w:p w14:paraId="11FFF748" w14:textId="77777777" w:rsidR="0022069C" w:rsidRPr="007B3B7E" w:rsidRDefault="0022069C" w:rsidP="00D94329">
            <w:pPr>
              <w:numPr>
                <w:ilvl w:val="1"/>
                <w:numId w:val="21"/>
              </w:numPr>
              <w:ind w:hanging="5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организационным</w:t>
            </w:r>
          </w:p>
          <w:p w14:paraId="490F2445" w14:textId="666FE792" w:rsidR="00A16DCF" w:rsidRPr="007B3B7E" w:rsidRDefault="0022069C" w:rsidP="00D94329">
            <w:pPr>
              <w:numPr>
                <w:ilvl w:val="1"/>
                <w:numId w:val="21"/>
              </w:numPr>
              <w:ind w:hanging="5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3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прикладным</w:t>
            </w:r>
          </w:p>
        </w:tc>
        <w:tc>
          <w:tcPr>
            <w:tcW w:w="1010" w:type="dxa"/>
          </w:tcPr>
          <w:p w14:paraId="64EF54CA" w14:textId="35F0801F" w:rsidR="00A16DCF" w:rsidRDefault="0022069C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16DCF" w14:paraId="23193F1F" w14:textId="77777777" w:rsidTr="0070331C">
        <w:tc>
          <w:tcPr>
            <w:tcW w:w="9570" w:type="dxa"/>
            <w:gridSpan w:val="3"/>
            <w:shd w:val="clear" w:color="auto" w:fill="F2F2F2" w:themeFill="background1" w:themeFillShade="F2"/>
          </w:tcPr>
          <w:p w14:paraId="7EF89FD9" w14:textId="5F83DB42" w:rsidR="00A16DCF" w:rsidRPr="007B3B7E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3B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="0070331C" w:rsidRPr="007B3B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Научные гипотезы и формы контроля в психологическом эксперименте</w:t>
            </w:r>
          </w:p>
        </w:tc>
      </w:tr>
      <w:tr w:rsidR="00A16DCF" w14:paraId="3CDC01CC" w14:textId="77777777" w:rsidTr="0070331C">
        <w:tc>
          <w:tcPr>
            <w:tcW w:w="983" w:type="dxa"/>
          </w:tcPr>
          <w:p w14:paraId="1A974255" w14:textId="3160BCCF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7B3B7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7D887F4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08E463A7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40DD15B" w14:textId="15DF34BC" w:rsidR="0022069C" w:rsidRPr="00D15AFA" w:rsidRDefault="0022069C" w:rsidP="00D15AF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Неоднократное исследование одних и тех же людей в течение определенного</w:t>
            </w:r>
            <w:bookmarkStart w:id="15" w:name="_Hlk83892169"/>
            <w:r w:rsid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промежутка времени, называется:</w:t>
            </w:r>
          </w:p>
          <w:bookmarkEnd w:id="15"/>
          <w:p w14:paraId="01256A80" w14:textId="77777777" w:rsidR="0022069C" w:rsidRPr="005351F1" w:rsidRDefault="0022069C" w:rsidP="00D94329">
            <w:pPr>
              <w:pStyle w:val="a3"/>
              <w:numPr>
                <w:ilvl w:val="1"/>
                <w:numId w:val="22"/>
              </w:numPr>
              <w:tabs>
                <w:tab w:val="left" w:pos="481"/>
              </w:tabs>
              <w:ind w:left="709" w:hanging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сравнительным</w:t>
            </w:r>
          </w:p>
          <w:p w14:paraId="13736D32" w14:textId="77777777" w:rsidR="0022069C" w:rsidRPr="005351F1" w:rsidRDefault="0022069C" w:rsidP="00D94329">
            <w:pPr>
              <w:pStyle w:val="a3"/>
              <w:numPr>
                <w:ilvl w:val="1"/>
                <w:numId w:val="22"/>
              </w:numPr>
              <w:tabs>
                <w:tab w:val="left" w:pos="481"/>
              </w:tabs>
              <w:ind w:left="709" w:hanging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воспроизводящим</w:t>
            </w:r>
          </w:p>
          <w:p w14:paraId="24AAD825" w14:textId="38593311" w:rsidR="00A16DCF" w:rsidRPr="0022069C" w:rsidRDefault="0022069C" w:rsidP="00D94329">
            <w:pPr>
              <w:pStyle w:val="a3"/>
              <w:numPr>
                <w:ilvl w:val="1"/>
                <w:numId w:val="22"/>
              </w:numPr>
              <w:tabs>
                <w:tab w:val="left" w:pos="481"/>
              </w:tabs>
              <w:ind w:left="709" w:hanging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лонгитюдным</w:t>
            </w:r>
            <w:proofErr w:type="spellEnd"/>
          </w:p>
        </w:tc>
        <w:tc>
          <w:tcPr>
            <w:tcW w:w="1010" w:type="dxa"/>
          </w:tcPr>
          <w:p w14:paraId="4932CC7F" w14:textId="072F273E" w:rsidR="00A16DCF" w:rsidRDefault="0022069C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16DCF" w14:paraId="769D7FB0" w14:textId="77777777" w:rsidTr="0070331C">
        <w:tc>
          <w:tcPr>
            <w:tcW w:w="983" w:type="dxa"/>
          </w:tcPr>
          <w:p w14:paraId="5F3DCAE5" w14:textId="6CF55D0D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7B3B7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09DA096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1A267BD4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3C2BA22" w14:textId="5BECE0B5" w:rsidR="00587625" w:rsidRPr="00D15AFA" w:rsidRDefault="00587625" w:rsidP="0058762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6" w:name="_Hlk37014717"/>
            <w:r w:rsidRPr="00D15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Исследовательский эксперимент проводится </w:t>
            </w:r>
            <w:r w:rsidR="00D15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целью:</w:t>
            </w:r>
            <w:r w:rsidRPr="00D15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</w:p>
          <w:p w14:paraId="206B9188" w14:textId="77777777" w:rsidR="00587625" w:rsidRPr="005351F1" w:rsidRDefault="00587625" w:rsidP="00D94329">
            <w:pPr>
              <w:pStyle w:val="a3"/>
              <w:numPr>
                <w:ilvl w:val="0"/>
                <w:numId w:val="23"/>
              </w:numPr>
              <w:tabs>
                <w:tab w:val="left" w:pos="481"/>
              </w:tabs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проверки плана исследования, выявления неконтролируемых переменных и уточнения гипотезы</w:t>
            </w:r>
          </w:p>
          <w:p w14:paraId="59BAC674" w14:textId="0FE0AAEC" w:rsidR="00587625" w:rsidRPr="005351F1" w:rsidRDefault="00587625" w:rsidP="00D94329">
            <w:pPr>
              <w:pStyle w:val="a3"/>
              <w:numPr>
                <w:ilvl w:val="0"/>
                <w:numId w:val="23"/>
              </w:numPr>
              <w:tabs>
                <w:tab w:val="left" w:pos="481"/>
              </w:tabs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выявления причинных связей между независимой и зависимой переменными</w:t>
            </w:r>
          </w:p>
          <w:p w14:paraId="3F1C3657" w14:textId="51BCECAA" w:rsidR="00A16DCF" w:rsidRPr="00587625" w:rsidRDefault="00587625" w:rsidP="00D94329">
            <w:pPr>
              <w:pStyle w:val="a3"/>
              <w:numPr>
                <w:ilvl w:val="0"/>
                <w:numId w:val="23"/>
              </w:numPr>
              <w:tabs>
                <w:tab w:val="left" w:pos="481"/>
              </w:tabs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проверки гипотез, которые вытекают из двух альтернативных теорий</w:t>
            </w:r>
            <w:bookmarkEnd w:id="16"/>
          </w:p>
        </w:tc>
        <w:tc>
          <w:tcPr>
            <w:tcW w:w="1010" w:type="dxa"/>
          </w:tcPr>
          <w:p w14:paraId="385D83FE" w14:textId="62B9E059" w:rsidR="00A16DCF" w:rsidRDefault="00587625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16DCF" w14:paraId="0EBA91B9" w14:textId="77777777" w:rsidTr="0070331C">
        <w:tc>
          <w:tcPr>
            <w:tcW w:w="983" w:type="dxa"/>
          </w:tcPr>
          <w:p w14:paraId="133869AB" w14:textId="37FF7CB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7B3B7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63A79CB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3C5F552F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770D742" w14:textId="0B62AB72" w:rsidR="00587625" w:rsidRPr="00D15AFA" w:rsidRDefault="00587625" w:rsidP="00587625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7" w:name="_Hlk37014834"/>
            <w:r w:rsidRPr="00D15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Критический эксперимент проводи</w:t>
            </w:r>
            <w:r w:rsidR="00D15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тся с целью:</w:t>
            </w:r>
            <w:r w:rsidRPr="00D15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14:paraId="1EFEE40F" w14:textId="77777777" w:rsidR="00587625" w:rsidRPr="005351F1" w:rsidRDefault="00587625" w:rsidP="00D94329">
            <w:pPr>
              <w:pStyle w:val="a3"/>
              <w:numPr>
                <w:ilvl w:val="0"/>
                <w:numId w:val="24"/>
              </w:numPr>
              <w:tabs>
                <w:tab w:val="left" w:pos="481"/>
              </w:tabs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проверки плана исследования, выявления неконтролируемых переменных и уточнения гипотезы</w:t>
            </w:r>
          </w:p>
          <w:p w14:paraId="337FC833" w14:textId="77777777" w:rsidR="00587625" w:rsidRPr="005351F1" w:rsidRDefault="00587625" w:rsidP="00D94329">
            <w:pPr>
              <w:pStyle w:val="a3"/>
              <w:numPr>
                <w:ilvl w:val="0"/>
                <w:numId w:val="24"/>
              </w:numPr>
              <w:tabs>
                <w:tab w:val="left" w:pos="481"/>
              </w:tabs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выявления причинных связей между независимой и зависимой переменными</w:t>
            </w:r>
          </w:p>
          <w:p w14:paraId="0B8FD066" w14:textId="3552A9B7" w:rsidR="00A16DCF" w:rsidRPr="00587625" w:rsidRDefault="00587625" w:rsidP="00D94329">
            <w:pPr>
              <w:pStyle w:val="a3"/>
              <w:numPr>
                <w:ilvl w:val="0"/>
                <w:numId w:val="24"/>
              </w:numPr>
              <w:tabs>
                <w:tab w:val="left" w:pos="481"/>
              </w:tabs>
              <w:ind w:left="481" w:hanging="48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проверки гипотез, которые вытекают из двух альтернативных теорий</w:t>
            </w:r>
            <w:bookmarkEnd w:id="17"/>
          </w:p>
        </w:tc>
        <w:tc>
          <w:tcPr>
            <w:tcW w:w="1010" w:type="dxa"/>
          </w:tcPr>
          <w:p w14:paraId="273A9D8A" w14:textId="687A2DE5" w:rsidR="00A16DCF" w:rsidRDefault="00F8639E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16DCF" w14:paraId="78DF5848" w14:textId="77777777" w:rsidTr="0070331C">
        <w:tc>
          <w:tcPr>
            <w:tcW w:w="9570" w:type="dxa"/>
            <w:gridSpan w:val="3"/>
            <w:shd w:val="clear" w:color="auto" w:fill="F2F2F2" w:themeFill="background1" w:themeFillShade="F2"/>
          </w:tcPr>
          <w:p w14:paraId="267530D6" w14:textId="0B35D3EB" w:rsidR="00A16DCF" w:rsidRPr="00F8639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7B3B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="0070331C" w:rsidRPr="007B3B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планирования психологического эксперимента. Идеальный и реальный эксперимент</w:t>
            </w:r>
            <w:r w:rsidR="0070331C" w:rsidRPr="0070331C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A16DCF" w14:paraId="450299C9" w14:textId="77777777" w:rsidTr="0070331C">
        <w:tc>
          <w:tcPr>
            <w:tcW w:w="983" w:type="dxa"/>
          </w:tcPr>
          <w:p w14:paraId="2B4ABA7E" w14:textId="0AD3218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7B3B7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6CE142D2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18CD6455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9434B1B" w14:textId="7B742790" w:rsidR="00587625" w:rsidRPr="00D15AFA" w:rsidRDefault="00587625" w:rsidP="0058762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Пилотажное исследование проводится </w:t>
            </w:r>
            <w:r w:rsidR="00D15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целью:</w:t>
            </w:r>
            <w:r w:rsidRPr="00D15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</w:p>
          <w:p w14:paraId="75A4EEB2" w14:textId="46067290" w:rsidR="00587625" w:rsidRPr="005351F1" w:rsidRDefault="00587625" w:rsidP="00D94329">
            <w:pPr>
              <w:pStyle w:val="a3"/>
              <w:numPr>
                <w:ilvl w:val="0"/>
                <w:numId w:val="25"/>
              </w:numPr>
              <w:tabs>
                <w:tab w:val="left" w:pos="481"/>
              </w:tabs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проверки плана исследования, выявления неконтролируемых </w:t>
            </w:r>
            <w:r w:rsidR="00D15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переменных и уточнения гипотезы</w:t>
            </w:r>
          </w:p>
          <w:p w14:paraId="53662317" w14:textId="77777777" w:rsidR="00587625" w:rsidRPr="005351F1" w:rsidRDefault="00587625" w:rsidP="00D94329">
            <w:pPr>
              <w:pStyle w:val="a3"/>
              <w:numPr>
                <w:ilvl w:val="0"/>
                <w:numId w:val="25"/>
              </w:numPr>
              <w:tabs>
                <w:tab w:val="left" w:pos="481"/>
              </w:tabs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выявления причинных связей между независимой и зависимой переменными</w:t>
            </w:r>
          </w:p>
          <w:p w14:paraId="1D0CA4F2" w14:textId="358E81C1" w:rsidR="00A16DCF" w:rsidRPr="007D5B3E" w:rsidRDefault="00587625" w:rsidP="00D94329">
            <w:pPr>
              <w:pStyle w:val="a3"/>
              <w:numPr>
                <w:ilvl w:val="0"/>
                <w:numId w:val="25"/>
              </w:numPr>
              <w:tabs>
                <w:tab w:val="left" w:pos="481"/>
              </w:tabs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проверки гипотез, которые вытекают из двух альтернативных теорий</w:t>
            </w:r>
          </w:p>
        </w:tc>
        <w:tc>
          <w:tcPr>
            <w:tcW w:w="1010" w:type="dxa"/>
          </w:tcPr>
          <w:p w14:paraId="0920A911" w14:textId="1F3741FA" w:rsidR="00A16DCF" w:rsidRDefault="007D5B3E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601B3D00" w14:textId="77777777" w:rsidTr="0070331C">
        <w:trPr>
          <w:trHeight w:val="1775"/>
        </w:trPr>
        <w:tc>
          <w:tcPr>
            <w:tcW w:w="983" w:type="dxa"/>
          </w:tcPr>
          <w:p w14:paraId="0FD29F18" w14:textId="5944EB33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  <w:r w:rsidR="007B3B7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1E2E24DA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6B487D75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7629D44" w14:textId="0F5C2E4E" w:rsidR="007D5B3E" w:rsidRPr="00D15AFA" w:rsidRDefault="007D5B3E" w:rsidP="007D5B3E">
            <w:pPr>
              <w:tabs>
                <w:tab w:val="left" w:pos="709"/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5A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Эксперимент, который проводится в специальных условиях, предполагает контроль независимой и дополнительных переменных, называется</w:t>
            </w:r>
            <w:r w:rsidR="00D15AF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D15A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D37EC48" w14:textId="5461E8B1" w:rsidR="007D5B3E" w:rsidRPr="007D5B3E" w:rsidRDefault="007D5B3E" w:rsidP="00D94329">
            <w:pPr>
              <w:numPr>
                <w:ilvl w:val="1"/>
                <w:numId w:val="26"/>
              </w:numPr>
              <w:tabs>
                <w:tab w:val="left" w:pos="709"/>
                <w:tab w:val="left" w:pos="1134"/>
              </w:tabs>
              <w:ind w:hanging="5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B3E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лабораторный</w:t>
            </w:r>
          </w:p>
          <w:p w14:paraId="257050F0" w14:textId="77777777" w:rsidR="007D5B3E" w:rsidRPr="007D5B3E" w:rsidRDefault="007D5B3E" w:rsidP="00D94329">
            <w:pPr>
              <w:numPr>
                <w:ilvl w:val="1"/>
                <w:numId w:val="26"/>
              </w:numPr>
              <w:tabs>
                <w:tab w:val="left" w:pos="709"/>
                <w:tab w:val="left" w:pos="1134"/>
              </w:tabs>
              <w:ind w:hanging="5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B3E">
              <w:rPr>
                <w:rFonts w:ascii="Times New Roman" w:eastAsia="Calibri" w:hAnsi="Times New Roman" w:cs="Times New Roman"/>
                <w:sz w:val="24"/>
                <w:szCs w:val="24"/>
              </w:rPr>
              <w:t>естественный</w:t>
            </w:r>
          </w:p>
          <w:p w14:paraId="7186870F" w14:textId="6A998A80" w:rsidR="00A16DCF" w:rsidRPr="006F54A1" w:rsidRDefault="007D5B3E" w:rsidP="00D94329">
            <w:pPr>
              <w:numPr>
                <w:ilvl w:val="1"/>
                <w:numId w:val="26"/>
              </w:numPr>
              <w:tabs>
                <w:tab w:val="left" w:pos="709"/>
                <w:tab w:val="left" w:pos="1134"/>
              </w:tabs>
              <w:ind w:hanging="5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B3E">
              <w:rPr>
                <w:rFonts w:ascii="Times New Roman" w:eastAsia="Calibri" w:hAnsi="Times New Roman" w:cs="Times New Roman"/>
                <w:sz w:val="24"/>
                <w:szCs w:val="24"/>
              </w:rPr>
              <w:t>полевой</w:t>
            </w:r>
          </w:p>
        </w:tc>
        <w:tc>
          <w:tcPr>
            <w:tcW w:w="1010" w:type="dxa"/>
          </w:tcPr>
          <w:p w14:paraId="50F84927" w14:textId="7533F74D" w:rsidR="00A16DCF" w:rsidRDefault="007D5B3E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3CA5D40E" w14:textId="77777777" w:rsidTr="0070331C">
        <w:tc>
          <w:tcPr>
            <w:tcW w:w="983" w:type="dxa"/>
          </w:tcPr>
          <w:p w14:paraId="10000F0E" w14:textId="4D09AC38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7B3B7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6D4E4EB2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702DEEDC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BD138B4" w14:textId="66FE56BA" w:rsidR="007D5B3E" w:rsidRPr="00D15AFA" w:rsidRDefault="007D5B3E" w:rsidP="007D5B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Констатирующий эксперимент проводится </w:t>
            </w:r>
            <w:r w:rsidR="00D15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целью:</w:t>
            </w:r>
            <w:r w:rsidRPr="00D15A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6479375E" w14:textId="77777777" w:rsidR="007D5B3E" w:rsidRPr="005351F1" w:rsidRDefault="007D5B3E" w:rsidP="00D94329">
            <w:pPr>
              <w:pStyle w:val="a3"/>
              <w:numPr>
                <w:ilvl w:val="0"/>
                <w:numId w:val="27"/>
              </w:numPr>
              <w:tabs>
                <w:tab w:val="clear" w:pos="360"/>
                <w:tab w:val="left" w:pos="481"/>
              </w:tabs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изучения поведения испытуемых в привычных для них условиях</w:t>
            </w:r>
          </w:p>
          <w:p w14:paraId="194DF328" w14:textId="77777777" w:rsidR="007D5B3E" w:rsidRPr="005351F1" w:rsidRDefault="007D5B3E" w:rsidP="00D94329">
            <w:pPr>
              <w:pStyle w:val="a3"/>
              <w:numPr>
                <w:ilvl w:val="0"/>
                <w:numId w:val="27"/>
              </w:numPr>
              <w:tabs>
                <w:tab w:val="clear" w:pos="360"/>
                <w:tab w:val="left" w:pos="481"/>
              </w:tabs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активного, целенаправленного формирования психических свойств или качеств</w:t>
            </w:r>
          </w:p>
          <w:p w14:paraId="53982CB6" w14:textId="4FE016FE" w:rsidR="00A16DCF" w:rsidRPr="007D5B3E" w:rsidRDefault="007D5B3E" w:rsidP="00D94329">
            <w:pPr>
              <w:pStyle w:val="a3"/>
              <w:numPr>
                <w:ilvl w:val="0"/>
                <w:numId w:val="27"/>
              </w:numPr>
              <w:tabs>
                <w:tab w:val="clear" w:pos="360"/>
                <w:tab w:val="left" w:pos="481"/>
              </w:tabs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выявления имеющихся психологических характеристик, их уровня развития, причинно-следственных связей</w:t>
            </w:r>
          </w:p>
        </w:tc>
        <w:tc>
          <w:tcPr>
            <w:tcW w:w="1010" w:type="dxa"/>
          </w:tcPr>
          <w:p w14:paraId="0FF81E0F" w14:textId="1F02351C" w:rsidR="00A16DCF" w:rsidRDefault="007D5B3E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16DCF" w14:paraId="5F24F510" w14:textId="77777777" w:rsidTr="0070331C">
        <w:tc>
          <w:tcPr>
            <w:tcW w:w="9570" w:type="dxa"/>
            <w:gridSpan w:val="3"/>
            <w:shd w:val="clear" w:color="auto" w:fill="F2F2F2" w:themeFill="background1" w:themeFillShade="F2"/>
          </w:tcPr>
          <w:p w14:paraId="40C4F62D" w14:textId="372A034B" w:rsidR="00A16DCF" w:rsidRPr="00922286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6. </w:t>
            </w:r>
            <w:proofErr w:type="spellStart"/>
            <w:r w:rsidR="0070331C" w:rsidRPr="007B3B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Квазиэкспериментальный</w:t>
            </w:r>
            <w:proofErr w:type="spellEnd"/>
            <w:r w:rsidR="0070331C" w:rsidRPr="007B3B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подход в психологических исследованиях. Экспериментальные переменные и способы их контроля</w:t>
            </w:r>
          </w:p>
        </w:tc>
      </w:tr>
      <w:tr w:rsidR="00A16DCF" w14:paraId="24113D89" w14:textId="77777777" w:rsidTr="0070331C">
        <w:tc>
          <w:tcPr>
            <w:tcW w:w="983" w:type="dxa"/>
          </w:tcPr>
          <w:p w14:paraId="27DA430D" w14:textId="10F4A7D2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7B3B7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B4B1433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0A52D780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D8D6B7D" w14:textId="3C6FE4E7" w:rsidR="007D5B3E" w:rsidRPr="00D15AFA" w:rsidRDefault="007D5B3E" w:rsidP="007D5B3E">
            <w:pPr>
              <w:tabs>
                <w:tab w:val="left" w:pos="709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5A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Основателем экспери</w:t>
            </w:r>
            <w:r w:rsidR="00D15A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ментальной психологии считается:</w:t>
            </w:r>
          </w:p>
          <w:p w14:paraId="75616E7A" w14:textId="77777777" w:rsidR="007D5B3E" w:rsidRPr="007D5B3E" w:rsidRDefault="007D5B3E" w:rsidP="00D94329">
            <w:pPr>
              <w:numPr>
                <w:ilvl w:val="0"/>
                <w:numId w:val="28"/>
              </w:numPr>
              <w:tabs>
                <w:tab w:val="left" w:pos="481"/>
              </w:tabs>
              <w:ind w:left="717" w:hanging="7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B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Ф. </w:t>
            </w:r>
            <w:proofErr w:type="spellStart"/>
            <w:r w:rsidRPr="007D5B3E">
              <w:rPr>
                <w:rFonts w:ascii="Times New Roman" w:eastAsia="Calibri" w:hAnsi="Times New Roman" w:cs="Times New Roman"/>
                <w:sz w:val="24"/>
                <w:szCs w:val="24"/>
              </w:rPr>
              <w:t>Гальтон</w:t>
            </w:r>
            <w:proofErr w:type="spellEnd"/>
          </w:p>
          <w:p w14:paraId="40D7EB7B" w14:textId="77777777" w:rsidR="00D94329" w:rsidRDefault="007D5B3E" w:rsidP="00D94329">
            <w:pPr>
              <w:numPr>
                <w:ilvl w:val="0"/>
                <w:numId w:val="28"/>
              </w:numPr>
              <w:tabs>
                <w:tab w:val="left" w:pos="481"/>
              </w:tabs>
              <w:ind w:left="717" w:hanging="7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B3E">
              <w:rPr>
                <w:rFonts w:ascii="Times New Roman" w:eastAsia="Calibri" w:hAnsi="Times New Roman" w:cs="Times New Roman"/>
                <w:sz w:val="24"/>
                <w:szCs w:val="24"/>
              </w:rPr>
              <w:t>В. Вундт</w:t>
            </w:r>
          </w:p>
          <w:p w14:paraId="73E17903" w14:textId="04B8CE88" w:rsidR="00A16DCF" w:rsidRPr="00D94329" w:rsidRDefault="007D5B3E" w:rsidP="00D94329">
            <w:pPr>
              <w:numPr>
                <w:ilvl w:val="0"/>
                <w:numId w:val="28"/>
              </w:numPr>
              <w:tabs>
                <w:tab w:val="left" w:pos="481"/>
              </w:tabs>
              <w:ind w:left="717" w:hanging="7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329">
              <w:rPr>
                <w:rFonts w:ascii="Times New Roman" w:eastAsia="Calibri" w:hAnsi="Times New Roman" w:cs="Times New Roman"/>
                <w:sz w:val="24"/>
                <w:szCs w:val="24"/>
              </w:rPr>
              <w:t>И. П. Павлов</w:t>
            </w:r>
          </w:p>
        </w:tc>
        <w:tc>
          <w:tcPr>
            <w:tcW w:w="1010" w:type="dxa"/>
          </w:tcPr>
          <w:p w14:paraId="2BEC51F7" w14:textId="672DD226" w:rsidR="00A16DCF" w:rsidRDefault="007D5B3E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16DCF" w14:paraId="0AC2C82A" w14:textId="77777777" w:rsidTr="0070331C">
        <w:tc>
          <w:tcPr>
            <w:tcW w:w="983" w:type="dxa"/>
          </w:tcPr>
          <w:p w14:paraId="44726B37" w14:textId="14BCE38E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7B3B7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7487EA87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1D3D3D2C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B8DFFB4" w14:textId="28A96555" w:rsidR="007D5B3E" w:rsidRPr="00D94329" w:rsidRDefault="007D5B3E" w:rsidP="007D5B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8" w:name="_Hlk37018948"/>
            <w:r w:rsidRP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философским методологич</w:t>
            </w:r>
            <w:r w:rsid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еским принципам относи</w:t>
            </w:r>
            <w:r w:rsidRP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тся</w:t>
            </w:r>
            <w:r w:rsid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P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519761D9" w14:textId="77777777" w:rsidR="007D5B3E" w:rsidRPr="005351F1" w:rsidRDefault="007D5B3E" w:rsidP="00D94329">
            <w:pPr>
              <w:pStyle w:val="a3"/>
              <w:numPr>
                <w:ilvl w:val="1"/>
                <w:numId w:val="29"/>
              </w:numPr>
              <w:tabs>
                <w:tab w:val="clear" w:pos="814"/>
                <w:tab w:val="num" w:pos="481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ринцип объективности, инвариантности, соответствия, дополнительности</w:t>
            </w:r>
          </w:p>
          <w:p w14:paraId="3791AA48" w14:textId="47945902" w:rsidR="007D5B3E" w:rsidRPr="005351F1" w:rsidRDefault="007D5B3E" w:rsidP="00D94329">
            <w:pPr>
              <w:pStyle w:val="a3"/>
              <w:numPr>
                <w:ilvl w:val="1"/>
                <w:numId w:val="29"/>
              </w:numPr>
              <w:tabs>
                <w:tab w:val="clear" w:pos="814"/>
                <w:tab w:val="num" w:pos="481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ринцип материального единства мира, универсальности развития, причинности</w:t>
            </w:r>
          </w:p>
          <w:p w14:paraId="4CB83808" w14:textId="14BF2FC4" w:rsidR="00A16DCF" w:rsidRPr="007D5B3E" w:rsidRDefault="007D5B3E" w:rsidP="00D94329">
            <w:pPr>
              <w:pStyle w:val="a3"/>
              <w:numPr>
                <w:ilvl w:val="1"/>
                <w:numId w:val="29"/>
              </w:numPr>
              <w:tabs>
                <w:tab w:val="clear" w:pos="814"/>
                <w:tab w:val="num" w:pos="481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ринцип вероятностного детерминизма, развития, единства сознания и деятельности</w:t>
            </w:r>
            <w:bookmarkEnd w:id="18"/>
          </w:p>
        </w:tc>
        <w:tc>
          <w:tcPr>
            <w:tcW w:w="1010" w:type="dxa"/>
          </w:tcPr>
          <w:p w14:paraId="524A62F2" w14:textId="3BD72432" w:rsidR="00A16DCF" w:rsidRDefault="007D5B3E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16DCF" w14:paraId="3484F00C" w14:textId="77777777" w:rsidTr="0070331C">
        <w:tc>
          <w:tcPr>
            <w:tcW w:w="983" w:type="dxa"/>
          </w:tcPr>
          <w:p w14:paraId="6D85BC76" w14:textId="1A91815C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7B3B7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E9BE677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7DE536C6" w14:textId="77777777" w:rsidR="00A16DCF" w:rsidRPr="002A35B5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A3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457FBBD" w14:textId="241FF777" w:rsidR="007D5B3E" w:rsidRPr="00D94329" w:rsidRDefault="007D5B3E" w:rsidP="007D5B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9" w:name="_Hlk37019012"/>
            <w:r w:rsidRP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общенаучным м</w:t>
            </w:r>
            <w:r w:rsidR="00D94329" w:rsidRP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етодологическим принципам относи</w:t>
            </w:r>
            <w:r w:rsid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тся:</w:t>
            </w:r>
          </w:p>
          <w:p w14:paraId="5E613C67" w14:textId="4978F24F" w:rsidR="007D5B3E" w:rsidRPr="005351F1" w:rsidRDefault="007D5B3E" w:rsidP="00D94329">
            <w:pPr>
              <w:pStyle w:val="a3"/>
              <w:numPr>
                <w:ilvl w:val="1"/>
                <w:numId w:val="30"/>
              </w:numPr>
              <w:tabs>
                <w:tab w:val="clear" w:pos="786"/>
                <w:tab w:val="num" w:pos="481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ринцип объективности, инвариантности, соответствия, дополнительности</w:t>
            </w:r>
          </w:p>
          <w:p w14:paraId="535724D7" w14:textId="77777777" w:rsidR="007D5B3E" w:rsidRPr="005351F1" w:rsidRDefault="007D5B3E" w:rsidP="00D94329">
            <w:pPr>
              <w:pStyle w:val="a3"/>
              <w:numPr>
                <w:ilvl w:val="1"/>
                <w:numId w:val="30"/>
              </w:numPr>
              <w:tabs>
                <w:tab w:val="clear" w:pos="786"/>
                <w:tab w:val="num" w:pos="481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ринцип материального единства мира, универсальности развития, причинности</w:t>
            </w:r>
          </w:p>
          <w:p w14:paraId="1CB56303" w14:textId="07685B08" w:rsidR="00A16DCF" w:rsidRPr="007D5B3E" w:rsidRDefault="007D5B3E" w:rsidP="00D94329">
            <w:pPr>
              <w:pStyle w:val="a3"/>
              <w:numPr>
                <w:ilvl w:val="1"/>
                <w:numId w:val="30"/>
              </w:numPr>
              <w:tabs>
                <w:tab w:val="clear" w:pos="786"/>
                <w:tab w:val="num" w:pos="481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ринцип вероятностного детерминизма, развития, единства сознания и деятельности</w:t>
            </w:r>
            <w:bookmarkEnd w:id="19"/>
          </w:p>
        </w:tc>
        <w:tc>
          <w:tcPr>
            <w:tcW w:w="1010" w:type="dxa"/>
          </w:tcPr>
          <w:p w14:paraId="75A420A2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0717C" w14:paraId="05690831" w14:textId="77777777" w:rsidTr="0070331C">
        <w:tc>
          <w:tcPr>
            <w:tcW w:w="983" w:type="dxa"/>
          </w:tcPr>
          <w:p w14:paraId="5B5990B9" w14:textId="432EE649" w:rsidR="007B3B7E" w:rsidRDefault="007B3B7E" w:rsidP="007B3B7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  <w:p w14:paraId="712FA4C7" w14:textId="1611EBF7" w:rsidR="00C0717C" w:rsidRDefault="007B3B7E" w:rsidP="007B3B7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7858F96B" w14:textId="77777777" w:rsidR="007D5B3E" w:rsidRPr="002A35B5" w:rsidRDefault="007D5B3E" w:rsidP="007D5B3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A3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988D287" w14:textId="568224DA" w:rsidR="007D5B3E" w:rsidRPr="00D94329" w:rsidRDefault="007D5B3E" w:rsidP="00D9432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0" w:name="_Hlk37019320"/>
            <w:r w:rsidRP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общепсихологическим м</w:t>
            </w:r>
            <w:r w:rsidR="00D94329" w:rsidRP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етодологическим принципам относи</w:t>
            </w:r>
            <w:r w:rsidRP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тся</w:t>
            </w:r>
            <w:r w:rsidR="00D94329" w:rsidRP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P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41017D14" w14:textId="77777777" w:rsidR="007D5B3E" w:rsidRPr="005351F1" w:rsidRDefault="007D5B3E" w:rsidP="00D94329">
            <w:pPr>
              <w:pStyle w:val="a3"/>
              <w:numPr>
                <w:ilvl w:val="1"/>
                <w:numId w:val="31"/>
              </w:numPr>
              <w:tabs>
                <w:tab w:val="clear" w:pos="814"/>
                <w:tab w:val="num" w:pos="481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ринцип объективности, инвариантности, соответствия, дополнительности</w:t>
            </w:r>
          </w:p>
          <w:p w14:paraId="712841A7" w14:textId="77777777" w:rsidR="007D5B3E" w:rsidRPr="005351F1" w:rsidRDefault="007D5B3E" w:rsidP="00D94329">
            <w:pPr>
              <w:pStyle w:val="a3"/>
              <w:numPr>
                <w:ilvl w:val="1"/>
                <w:numId w:val="31"/>
              </w:numPr>
              <w:tabs>
                <w:tab w:val="clear" w:pos="814"/>
                <w:tab w:val="num" w:pos="481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ринцип материального единства мира, универсальности развития, причинности</w:t>
            </w:r>
          </w:p>
          <w:p w14:paraId="4BD1606D" w14:textId="292879A9" w:rsidR="00C0717C" w:rsidRPr="007D5B3E" w:rsidRDefault="007D5B3E" w:rsidP="00D94329">
            <w:pPr>
              <w:pStyle w:val="a3"/>
              <w:numPr>
                <w:ilvl w:val="1"/>
                <w:numId w:val="31"/>
              </w:numPr>
              <w:tabs>
                <w:tab w:val="clear" w:pos="814"/>
                <w:tab w:val="num" w:pos="481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ринцип вероятностного детерминизма, развития, единства сознания и деятельности</w:t>
            </w:r>
            <w:bookmarkEnd w:id="20"/>
          </w:p>
        </w:tc>
        <w:tc>
          <w:tcPr>
            <w:tcW w:w="1010" w:type="dxa"/>
          </w:tcPr>
          <w:p w14:paraId="3A6D126F" w14:textId="2D7CD5F2" w:rsidR="00C0717C" w:rsidRDefault="007D5B3E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0717C" w14:paraId="358A6F1B" w14:textId="77777777" w:rsidTr="0070331C">
        <w:tc>
          <w:tcPr>
            <w:tcW w:w="983" w:type="dxa"/>
          </w:tcPr>
          <w:p w14:paraId="794552F6" w14:textId="17F3069E" w:rsidR="007B3B7E" w:rsidRDefault="007B3B7E" w:rsidP="007B3B7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  <w:p w14:paraId="79F8B114" w14:textId="738C9C67" w:rsidR="00C0717C" w:rsidRDefault="007B3B7E" w:rsidP="007B3B7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5421A016" w14:textId="77777777" w:rsidR="007D5B3E" w:rsidRPr="002A35B5" w:rsidRDefault="007D5B3E" w:rsidP="007D5B3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A3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D3F374F" w14:textId="70BBB0CD" w:rsidR="007D5B3E" w:rsidRPr="00D94329" w:rsidRDefault="007D5B3E" w:rsidP="007D5B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Принцип личностного подхода означает</w:t>
            </w:r>
            <w:r w:rsidR="00D94329" w:rsidRP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P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0D39A493" w14:textId="77777777" w:rsidR="007D5B3E" w:rsidRPr="005351F1" w:rsidRDefault="007D5B3E" w:rsidP="00D94329">
            <w:pPr>
              <w:pStyle w:val="a3"/>
              <w:numPr>
                <w:ilvl w:val="0"/>
                <w:numId w:val="32"/>
              </w:numPr>
              <w:tabs>
                <w:tab w:val="num" w:pos="481"/>
              </w:tabs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личности с точки зрения взаимосвязи внешних причин и внутренних условий</w:t>
            </w:r>
          </w:p>
          <w:p w14:paraId="776B4AD4" w14:textId="77777777" w:rsidR="007D5B3E" w:rsidRPr="005351F1" w:rsidRDefault="007D5B3E" w:rsidP="00D94329">
            <w:pPr>
              <w:pStyle w:val="a3"/>
              <w:numPr>
                <w:ilvl w:val="0"/>
                <w:numId w:val="32"/>
              </w:numPr>
              <w:tabs>
                <w:tab w:val="num" w:pos="481"/>
              </w:tabs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личности с точки зрения взаимосвязи психического и физиологического</w:t>
            </w:r>
          </w:p>
          <w:p w14:paraId="54AE4859" w14:textId="6A22A664" w:rsidR="00C0717C" w:rsidRPr="00C0717C" w:rsidRDefault="007D5B3E" w:rsidP="00D94329">
            <w:pPr>
              <w:pStyle w:val="a3"/>
              <w:numPr>
                <w:ilvl w:val="0"/>
                <w:numId w:val="32"/>
              </w:numPr>
              <w:tabs>
                <w:tab w:val="num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изучение элементов личности, их связи между собой и целостной личностью</w:t>
            </w:r>
          </w:p>
        </w:tc>
        <w:tc>
          <w:tcPr>
            <w:tcW w:w="1010" w:type="dxa"/>
          </w:tcPr>
          <w:p w14:paraId="3D1A5061" w14:textId="363C97ED" w:rsidR="00C0717C" w:rsidRDefault="007D5B3E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C0717C" w14:paraId="7C443D32" w14:textId="77777777" w:rsidTr="0070331C">
        <w:tc>
          <w:tcPr>
            <w:tcW w:w="983" w:type="dxa"/>
          </w:tcPr>
          <w:p w14:paraId="615196F7" w14:textId="1B35DBE0" w:rsidR="007B3B7E" w:rsidRDefault="007B3B7E" w:rsidP="007B3B7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6.6</w:t>
            </w:r>
          </w:p>
          <w:p w14:paraId="7F1E6343" w14:textId="12196B15" w:rsidR="00C0717C" w:rsidRDefault="007B3B7E" w:rsidP="007B3B7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3921BD90" w14:textId="77777777" w:rsidR="00D94329" w:rsidRPr="002A35B5" w:rsidRDefault="00D94329" w:rsidP="00D9432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A3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5B4B000" w14:textId="2F2ED671" w:rsidR="007D5B3E" w:rsidRPr="00D94329" w:rsidRDefault="007D5B3E" w:rsidP="00D9432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Экспериментально-психологический принцип реактивности означает</w:t>
            </w:r>
            <w:r w:rsidR="00D94329" w:rsidRP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P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4FD0A307" w14:textId="77777777" w:rsidR="007D5B3E" w:rsidRPr="005351F1" w:rsidRDefault="007D5B3E" w:rsidP="00D94329">
            <w:pPr>
              <w:pStyle w:val="a3"/>
              <w:numPr>
                <w:ilvl w:val="0"/>
                <w:numId w:val="33"/>
              </w:numPr>
              <w:tabs>
                <w:tab w:val="num" w:pos="481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регистрацию показателей в динамике, параллельно изучаемому явлению</w:t>
            </w:r>
          </w:p>
          <w:p w14:paraId="120B11C5" w14:textId="77777777" w:rsidR="007D5B3E" w:rsidRDefault="007D5B3E" w:rsidP="00D94329">
            <w:pPr>
              <w:pStyle w:val="a3"/>
              <w:numPr>
                <w:ilvl w:val="0"/>
                <w:numId w:val="33"/>
              </w:numPr>
              <w:tabs>
                <w:tab w:val="num" w:pos="481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показателей, которые отражают деятельность всей системы (подсистемы)</w:t>
            </w:r>
          </w:p>
          <w:p w14:paraId="4BD30A3C" w14:textId="4DB57E52" w:rsidR="00C0717C" w:rsidRPr="007D5B3E" w:rsidRDefault="007D5B3E" w:rsidP="00D94329">
            <w:pPr>
              <w:pStyle w:val="a3"/>
              <w:numPr>
                <w:ilvl w:val="0"/>
                <w:numId w:val="33"/>
              </w:numPr>
              <w:tabs>
                <w:tab w:val="num" w:pos="481"/>
              </w:tabs>
              <w:ind w:left="481" w:hanging="48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5B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регистрацию перепада параметров в нескольких ситуациях с целью определить потенциальные возможности изучаемой функции</w:t>
            </w:r>
          </w:p>
        </w:tc>
        <w:tc>
          <w:tcPr>
            <w:tcW w:w="1010" w:type="dxa"/>
          </w:tcPr>
          <w:p w14:paraId="7A3C743D" w14:textId="0F824545" w:rsidR="00C0717C" w:rsidRDefault="007D5B3E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0717C" w14:paraId="203D6883" w14:textId="77777777" w:rsidTr="0070331C">
        <w:tc>
          <w:tcPr>
            <w:tcW w:w="983" w:type="dxa"/>
          </w:tcPr>
          <w:p w14:paraId="7C40EF6C" w14:textId="7B5AB937" w:rsidR="007B3B7E" w:rsidRDefault="007B3B7E" w:rsidP="007B3B7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6.7</w:t>
            </w:r>
          </w:p>
          <w:p w14:paraId="66782048" w14:textId="622DF446" w:rsidR="00C0717C" w:rsidRDefault="007B3B7E" w:rsidP="007B3B7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4196672E" w14:textId="77777777" w:rsidR="00D94329" w:rsidRPr="002A35B5" w:rsidRDefault="00D94329" w:rsidP="00D9432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bookmarkStart w:id="21" w:name="_Hlk37020348"/>
            <w:r w:rsidRPr="002A3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B06A05B" w14:textId="7A0A43D8" w:rsidR="007D5B3E" w:rsidRPr="00D94329" w:rsidRDefault="007D5B3E" w:rsidP="00D9432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Экспериментально-психологически</w:t>
            </w:r>
            <w:r w:rsid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 принцип динамичности означает:</w:t>
            </w:r>
          </w:p>
          <w:p w14:paraId="18428812" w14:textId="7ABF0246" w:rsidR="007D5B3E" w:rsidRPr="005351F1" w:rsidRDefault="007D5B3E" w:rsidP="00D94329">
            <w:pPr>
              <w:pStyle w:val="a3"/>
              <w:numPr>
                <w:ilvl w:val="0"/>
                <w:numId w:val="34"/>
              </w:numPr>
              <w:tabs>
                <w:tab w:val="left" w:pos="709"/>
              </w:tabs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регистрацию показателей в динамике, параллельно изучаемому явлению</w:t>
            </w:r>
          </w:p>
          <w:p w14:paraId="4B6AD92E" w14:textId="77777777" w:rsidR="007D5B3E" w:rsidRPr="005351F1" w:rsidRDefault="007D5B3E" w:rsidP="00D94329">
            <w:pPr>
              <w:pStyle w:val="a3"/>
              <w:numPr>
                <w:ilvl w:val="0"/>
                <w:numId w:val="34"/>
              </w:numPr>
              <w:tabs>
                <w:tab w:val="left" w:pos="709"/>
              </w:tabs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показателей, которые отражают деятельность всей системы (подсистемы)</w:t>
            </w:r>
          </w:p>
          <w:p w14:paraId="297B63EB" w14:textId="1AF316D1" w:rsidR="00C0717C" w:rsidRPr="007D5B3E" w:rsidRDefault="007D5B3E" w:rsidP="00D94329">
            <w:pPr>
              <w:pStyle w:val="a3"/>
              <w:numPr>
                <w:ilvl w:val="0"/>
                <w:numId w:val="34"/>
              </w:numPr>
              <w:tabs>
                <w:tab w:val="left" w:pos="709"/>
              </w:tabs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регистрацию перепада параметров в нескольких ситуациях с целью определить потенциальные возможности изучаемой функции</w:t>
            </w:r>
            <w:bookmarkEnd w:id="21"/>
          </w:p>
        </w:tc>
        <w:tc>
          <w:tcPr>
            <w:tcW w:w="1010" w:type="dxa"/>
          </w:tcPr>
          <w:p w14:paraId="7DB4E836" w14:textId="77E80892" w:rsidR="00C0717C" w:rsidRDefault="00C0717C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0717C" w14:paraId="6E7EAE81" w14:textId="77777777" w:rsidTr="0070331C">
        <w:tc>
          <w:tcPr>
            <w:tcW w:w="983" w:type="dxa"/>
          </w:tcPr>
          <w:p w14:paraId="6280653F" w14:textId="493D57B2" w:rsidR="007B3B7E" w:rsidRDefault="007B3B7E" w:rsidP="007B3B7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6.8</w:t>
            </w:r>
          </w:p>
          <w:p w14:paraId="379F71DC" w14:textId="72B8FBDF" w:rsidR="00C0717C" w:rsidRDefault="007B3B7E" w:rsidP="007B3B7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3A667583" w14:textId="77777777" w:rsidR="00D94329" w:rsidRPr="002A35B5" w:rsidRDefault="00D94329" w:rsidP="00D9432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A3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634DA6A" w14:textId="7CF34CFD" w:rsidR="007D5B3E" w:rsidRPr="00D94329" w:rsidRDefault="007D5B3E" w:rsidP="007D5B3E">
            <w:pPr>
              <w:tabs>
                <w:tab w:val="left" w:pos="709"/>
                <w:tab w:val="left" w:pos="1134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Экспериментально-психологический принцип </w:t>
            </w:r>
            <w:proofErr w:type="spellStart"/>
            <w:r w:rsidRPr="00D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референтности</w:t>
            </w:r>
            <w:proofErr w:type="spellEnd"/>
            <w:r w:rsidRPr="00D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означает</w:t>
            </w:r>
            <w:r w:rsidR="00D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Pr="00D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4ABE356" w14:textId="77777777" w:rsidR="007D5B3E" w:rsidRPr="007D5B3E" w:rsidRDefault="007D5B3E" w:rsidP="00D94329">
            <w:pPr>
              <w:numPr>
                <w:ilvl w:val="0"/>
                <w:numId w:val="35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B3E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регистрацию показателей в динамике, параллельно изучаемому явлению</w:t>
            </w:r>
          </w:p>
          <w:p w14:paraId="595A4826" w14:textId="77777777" w:rsidR="00D94329" w:rsidRDefault="007D5B3E" w:rsidP="00D94329">
            <w:pPr>
              <w:numPr>
                <w:ilvl w:val="0"/>
                <w:numId w:val="35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B3E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показателей, которые отражают деятельность всей системы (подсистемы)</w:t>
            </w:r>
          </w:p>
          <w:p w14:paraId="7ADFD41E" w14:textId="260CEFDA" w:rsidR="00C0717C" w:rsidRPr="00D94329" w:rsidRDefault="007D5B3E" w:rsidP="00D94329">
            <w:pPr>
              <w:numPr>
                <w:ilvl w:val="0"/>
                <w:numId w:val="35"/>
              </w:numPr>
              <w:tabs>
                <w:tab w:val="left" w:pos="481"/>
                <w:tab w:val="left" w:pos="1134"/>
              </w:tabs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329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регистрацию перепада параметров в нескольких ситуациях с целью определить потенциальные возможности изучаемой функции</w:t>
            </w:r>
          </w:p>
        </w:tc>
        <w:tc>
          <w:tcPr>
            <w:tcW w:w="1010" w:type="dxa"/>
          </w:tcPr>
          <w:p w14:paraId="77D982DF" w14:textId="4A90AD39" w:rsidR="00C0717C" w:rsidRDefault="007D5B3E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0331C" w14:paraId="17F90F64" w14:textId="77777777" w:rsidTr="00D94329">
        <w:tc>
          <w:tcPr>
            <w:tcW w:w="9570" w:type="dxa"/>
            <w:gridSpan w:val="3"/>
            <w:shd w:val="clear" w:color="auto" w:fill="F2F2F2" w:themeFill="background1" w:themeFillShade="F2"/>
          </w:tcPr>
          <w:p w14:paraId="627AB184" w14:textId="522FE225" w:rsidR="0070331C" w:rsidRPr="00D94329" w:rsidRDefault="0070331C" w:rsidP="00D94329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7. Корреляционный подход в психологических исследованиях.</w:t>
            </w:r>
            <w:r w:rsidR="00D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Измерение в психологии. Специфика измерения в деяте</w:t>
            </w:r>
            <w:r w:rsidR="00D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льности практических психологов</w:t>
            </w:r>
          </w:p>
        </w:tc>
      </w:tr>
      <w:tr w:rsidR="001431EF" w14:paraId="191E0813" w14:textId="77777777" w:rsidTr="0070331C">
        <w:tc>
          <w:tcPr>
            <w:tcW w:w="983" w:type="dxa"/>
          </w:tcPr>
          <w:p w14:paraId="515A16A3" w14:textId="561D4772" w:rsidR="007B3B7E" w:rsidRDefault="007B3B7E" w:rsidP="007B3B7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  <w:p w14:paraId="09E4B77E" w14:textId="0823564B" w:rsidR="001431EF" w:rsidRDefault="007B3B7E" w:rsidP="007B3B7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577" w:type="dxa"/>
          </w:tcPr>
          <w:p w14:paraId="7EC65918" w14:textId="77777777" w:rsidR="00D94329" w:rsidRPr="002A35B5" w:rsidRDefault="00D94329" w:rsidP="00D9432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A3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69BE808" w14:textId="660957BC" w:rsidR="007D5B3E" w:rsidRPr="00D94329" w:rsidRDefault="007D5B3E" w:rsidP="00D9432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Принцип, означающий, что психические явления имеют причину и отличаются значительной степенью неопределенности </w:t>
            </w:r>
            <w:r w:rsid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P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это</w:t>
            </w:r>
            <w:r w:rsid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P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762131E7" w14:textId="77777777" w:rsidR="007D5B3E" w:rsidRPr="005351F1" w:rsidRDefault="007D5B3E" w:rsidP="00D94329">
            <w:pPr>
              <w:pStyle w:val="a3"/>
              <w:numPr>
                <w:ilvl w:val="0"/>
                <w:numId w:val="36"/>
              </w:numPr>
              <w:tabs>
                <w:tab w:val="num" w:pos="481"/>
              </w:tabs>
              <w:ind w:left="709" w:hanging="70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системно-структурный принцип</w:t>
            </w:r>
          </w:p>
          <w:p w14:paraId="72845131" w14:textId="77777777" w:rsidR="007D5B3E" w:rsidRPr="005351F1" w:rsidRDefault="007D5B3E" w:rsidP="00D94329">
            <w:pPr>
              <w:pStyle w:val="a3"/>
              <w:numPr>
                <w:ilvl w:val="0"/>
                <w:numId w:val="36"/>
              </w:numPr>
              <w:tabs>
                <w:tab w:val="num" w:pos="481"/>
              </w:tabs>
              <w:ind w:left="709" w:hanging="70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принцип развития</w:t>
            </w:r>
          </w:p>
          <w:p w14:paraId="26602588" w14:textId="592BC2C1" w:rsidR="001431EF" w:rsidRPr="001431EF" w:rsidRDefault="007D5B3E" w:rsidP="00D94329">
            <w:pPr>
              <w:pStyle w:val="a3"/>
              <w:numPr>
                <w:ilvl w:val="0"/>
                <w:numId w:val="36"/>
              </w:numPr>
              <w:tabs>
                <w:tab w:val="num" w:pos="481"/>
                <w:tab w:val="left" w:pos="1134"/>
              </w:tabs>
              <w:ind w:hanging="70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принцип вероятностного детерминизма</w:t>
            </w:r>
          </w:p>
        </w:tc>
        <w:tc>
          <w:tcPr>
            <w:tcW w:w="1010" w:type="dxa"/>
          </w:tcPr>
          <w:p w14:paraId="518C9431" w14:textId="144BCB75" w:rsidR="001431EF" w:rsidRDefault="007D5B3E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431EF" w14:paraId="3240FB50" w14:textId="77777777" w:rsidTr="0070331C">
        <w:tc>
          <w:tcPr>
            <w:tcW w:w="983" w:type="dxa"/>
          </w:tcPr>
          <w:p w14:paraId="1D2F8759" w14:textId="32B80C72" w:rsidR="007B3B7E" w:rsidRDefault="007B3B7E" w:rsidP="007B3B7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7.2</w:t>
            </w:r>
          </w:p>
          <w:p w14:paraId="49E41A53" w14:textId="43682957" w:rsidR="001431EF" w:rsidRDefault="007B3B7E" w:rsidP="007B3B7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577" w:type="dxa"/>
          </w:tcPr>
          <w:p w14:paraId="585C606B" w14:textId="77777777" w:rsidR="00D94329" w:rsidRPr="002A35B5" w:rsidRDefault="00D94329" w:rsidP="00D9432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A3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49D8541" w14:textId="77777777" w:rsidR="007D5B3E" w:rsidRPr="00D94329" w:rsidRDefault="007D5B3E" w:rsidP="00D9432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Принцип, требующий анализировать любое явление в единстве его логического и исторического аспектов – это:</w:t>
            </w:r>
          </w:p>
          <w:p w14:paraId="0A0E029B" w14:textId="2FFF2A24" w:rsidR="007D5B3E" w:rsidRPr="005351F1" w:rsidRDefault="007D5B3E" w:rsidP="00D94329">
            <w:pPr>
              <w:pStyle w:val="a3"/>
              <w:numPr>
                <w:ilvl w:val="0"/>
                <w:numId w:val="38"/>
              </w:numPr>
              <w:tabs>
                <w:tab w:val="num" w:pos="481"/>
              </w:tabs>
              <w:ind w:left="709" w:hanging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принцип развити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</w:p>
          <w:p w14:paraId="5686AEAD" w14:textId="77777777" w:rsidR="007D5B3E" w:rsidRPr="005351F1" w:rsidRDefault="007D5B3E" w:rsidP="00D94329">
            <w:pPr>
              <w:pStyle w:val="a3"/>
              <w:numPr>
                <w:ilvl w:val="0"/>
                <w:numId w:val="38"/>
              </w:numPr>
              <w:tabs>
                <w:tab w:val="num" w:pos="481"/>
              </w:tabs>
              <w:ind w:left="709" w:hanging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принцип вероятностного детерминизма</w:t>
            </w:r>
          </w:p>
          <w:p w14:paraId="4ED2AE47" w14:textId="44DA09BD" w:rsidR="001431EF" w:rsidRPr="007D5B3E" w:rsidRDefault="007D5B3E" w:rsidP="00D94329">
            <w:pPr>
              <w:pStyle w:val="a3"/>
              <w:numPr>
                <w:ilvl w:val="0"/>
                <w:numId w:val="38"/>
              </w:numPr>
              <w:tabs>
                <w:tab w:val="num" w:pos="481"/>
              </w:tabs>
              <w:ind w:left="709" w:hanging="7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принцип единства сознания и деятельности</w:t>
            </w:r>
          </w:p>
        </w:tc>
        <w:tc>
          <w:tcPr>
            <w:tcW w:w="1010" w:type="dxa"/>
          </w:tcPr>
          <w:p w14:paraId="0374C89E" w14:textId="65E5DCBA" w:rsidR="001431EF" w:rsidRDefault="007D5B3E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0331C" w14:paraId="5E0E856A" w14:textId="77777777" w:rsidTr="00D94329">
        <w:tc>
          <w:tcPr>
            <w:tcW w:w="9570" w:type="dxa"/>
            <w:gridSpan w:val="3"/>
            <w:shd w:val="clear" w:color="auto" w:fill="F2F2F2" w:themeFill="background1" w:themeFillShade="F2"/>
          </w:tcPr>
          <w:p w14:paraId="558EB04E" w14:textId="3158324B" w:rsidR="0070331C" w:rsidRDefault="0070331C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331C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Тема 8. Проективные методы в психологии и их значение в следственной практике. Обобщение и оформление результатов эксперимента</w:t>
            </w:r>
          </w:p>
        </w:tc>
      </w:tr>
      <w:tr w:rsidR="001431EF" w14:paraId="169BD1BB" w14:textId="77777777" w:rsidTr="0070331C">
        <w:tc>
          <w:tcPr>
            <w:tcW w:w="983" w:type="dxa"/>
          </w:tcPr>
          <w:p w14:paraId="59C23333" w14:textId="51A5EAC8" w:rsidR="007B3B7E" w:rsidRDefault="007B3B7E" w:rsidP="007B3B7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  <w:p w14:paraId="42D7ABD6" w14:textId="0A3317CD" w:rsidR="001431EF" w:rsidRDefault="007B3B7E" w:rsidP="007B3B7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577" w:type="dxa"/>
          </w:tcPr>
          <w:p w14:paraId="7AACCE65" w14:textId="77777777" w:rsidR="00D94329" w:rsidRPr="002A35B5" w:rsidRDefault="00D94329" w:rsidP="00D9432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A3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4331B07" w14:textId="7077FBE5" w:rsidR="007D5B3E" w:rsidRPr="00D94329" w:rsidRDefault="007D5B3E" w:rsidP="007D5B3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Объект исследования – это</w:t>
            </w:r>
            <w:r w:rsid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Pr="00D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17A0B4C9" w14:textId="77777777" w:rsidR="007D5B3E" w:rsidRPr="005351F1" w:rsidRDefault="007D5B3E" w:rsidP="00D94329">
            <w:pPr>
              <w:pStyle w:val="a3"/>
              <w:numPr>
                <w:ilvl w:val="0"/>
                <w:numId w:val="39"/>
              </w:numPr>
              <w:tabs>
                <w:tab w:val="num" w:pos="481"/>
              </w:tabs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содержательная, методическая и организационная конкретизация цели</w:t>
            </w:r>
          </w:p>
          <w:p w14:paraId="0B444350" w14:textId="13579961" w:rsidR="007D5B3E" w:rsidRPr="005351F1" w:rsidRDefault="007D5B3E" w:rsidP="00D94329">
            <w:pPr>
              <w:pStyle w:val="a3"/>
              <w:numPr>
                <w:ilvl w:val="0"/>
                <w:numId w:val="39"/>
              </w:numPr>
              <w:tabs>
                <w:tab w:val="num" w:pos="481"/>
              </w:tabs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фрагмент реального мира, на который направлен процесс познания</w:t>
            </w:r>
          </w:p>
          <w:p w14:paraId="66E7F860" w14:textId="4A78B229" w:rsidR="001431EF" w:rsidRPr="007D5B3E" w:rsidRDefault="007D5B3E" w:rsidP="00D94329">
            <w:pPr>
              <w:pStyle w:val="a3"/>
              <w:numPr>
                <w:ilvl w:val="0"/>
                <w:numId w:val="39"/>
              </w:numPr>
              <w:tabs>
                <w:tab w:val="num" w:pos="481"/>
              </w:tabs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5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основная проблема, рассматриваемая в определенных исторических условиях</w:t>
            </w:r>
          </w:p>
        </w:tc>
        <w:tc>
          <w:tcPr>
            <w:tcW w:w="1010" w:type="dxa"/>
          </w:tcPr>
          <w:p w14:paraId="6C305E3A" w14:textId="35725B55" w:rsidR="001431EF" w:rsidRDefault="007D5B3E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</w:tbl>
    <w:p w14:paraId="12527944" w14:textId="77777777" w:rsidR="00CF7BBC" w:rsidRDefault="00CF7BBC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09C531D5" w14:textId="77777777" w:rsidR="00E954EE" w:rsidRDefault="00E954EE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4B271DBA" w14:textId="77777777" w:rsidR="00E954EE" w:rsidRDefault="00E954EE" w:rsidP="00E954EE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t xml:space="preserve">ЗАДАНИЯ ЗАКРЫТОГО ТИПА НА ВЫБОР </w:t>
      </w:r>
      <w:r>
        <w:rPr>
          <w:rFonts w:ascii="Times New Roman" w:eastAsia="+mn-ea" w:hAnsi="Times New Roman" w:cs="Times New Roman"/>
          <w:b/>
          <w:color w:val="000000"/>
        </w:rPr>
        <w:t>НЕСКОЛЬКИХ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ВАРИАНТ</w:t>
      </w:r>
      <w:r>
        <w:rPr>
          <w:rFonts w:ascii="Times New Roman" w:eastAsia="+mn-ea" w:hAnsi="Times New Roman" w:cs="Times New Roman"/>
          <w:b/>
          <w:color w:val="000000"/>
        </w:rPr>
        <w:t>ОВ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ОТВЕТ</w:t>
      </w:r>
      <w:r>
        <w:rPr>
          <w:rFonts w:ascii="Times New Roman" w:eastAsia="+mn-ea" w:hAnsi="Times New Roman" w:cs="Times New Roman"/>
          <w:b/>
          <w:color w:val="000000"/>
        </w:rPr>
        <w:t>ОВ</w:t>
      </w:r>
    </w:p>
    <w:p w14:paraId="36AC4795" w14:textId="77777777" w:rsidR="00E954EE" w:rsidRDefault="00E954EE" w:rsidP="00E954EE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1"/>
        <w:gridCol w:w="7363"/>
        <w:gridCol w:w="1010"/>
      </w:tblGrid>
      <w:tr w:rsidR="00E954EE" w14:paraId="4B8894C1" w14:textId="77777777" w:rsidTr="007B3B7E">
        <w:trPr>
          <w:cantSplit/>
          <w:trHeight w:val="1375"/>
        </w:trPr>
        <w:tc>
          <w:tcPr>
            <w:tcW w:w="971" w:type="dxa"/>
            <w:textDirection w:val="btLr"/>
          </w:tcPr>
          <w:p w14:paraId="0A42DEE6" w14:textId="77777777" w:rsidR="00E954EE" w:rsidRPr="008042B4" w:rsidRDefault="00E954EE" w:rsidP="00B351A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426DC0C5" w14:textId="77777777" w:rsidR="00E954EE" w:rsidRPr="00C377E5" w:rsidRDefault="00E954EE" w:rsidP="00B351A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63" w:type="dxa"/>
            <w:vAlign w:val="center"/>
          </w:tcPr>
          <w:p w14:paraId="07892DA5" w14:textId="77777777" w:rsidR="00E954EE" w:rsidRPr="00842AF1" w:rsidRDefault="00E954EE" w:rsidP="00B351A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34A8D1E2" w14:textId="77777777" w:rsidR="00E954EE" w:rsidRPr="00842AF1" w:rsidRDefault="00E954EE" w:rsidP="00B351A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E954EE" w14:paraId="3F49A2B7" w14:textId="77777777" w:rsidTr="007B3B7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1BF9F28" w14:textId="29F79FFC" w:rsidR="00E954EE" w:rsidRPr="00C377E5" w:rsidRDefault="007B3B7E" w:rsidP="00B351A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</w:t>
            </w:r>
            <w:r w:rsidR="00E954EE"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7B3B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Научные гипотезы и формы контроля в психологическом эксперименте</w:t>
            </w:r>
          </w:p>
        </w:tc>
      </w:tr>
      <w:tr w:rsidR="00E954EE" w14:paraId="7770DD8A" w14:textId="77777777" w:rsidTr="007B3B7E">
        <w:tc>
          <w:tcPr>
            <w:tcW w:w="971" w:type="dxa"/>
          </w:tcPr>
          <w:p w14:paraId="06F41083" w14:textId="7DE484FD" w:rsidR="00E954EE" w:rsidRDefault="00B351AB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  <w:p w14:paraId="5C2A36BF" w14:textId="5B6FA3BE" w:rsidR="00E954EE" w:rsidRPr="00C91ADE" w:rsidRDefault="003A2E8F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954EE" w:rsidRPr="00C91A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63" w:type="dxa"/>
          </w:tcPr>
          <w:p w14:paraId="5A833053" w14:textId="77777777" w:rsidR="00E954EE" w:rsidRPr="00A548F5" w:rsidRDefault="00E954EE" w:rsidP="00B351A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75E1D26A" w14:textId="4A90C1FD" w:rsidR="00E954EE" w:rsidRPr="003A2E8F" w:rsidRDefault="00E954EE" w:rsidP="00B351A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2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Гипотеза исследования – это</w:t>
            </w:r>
            <w:r w:rsidR="003A2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Pr="003A2E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3522CC8" w14:textId="77777777" w:rsidR="00E954EE" w:rsidRPr="00CB4E0D" w:rsidRDefault="00E954EE" w:rsidP="003A2E8F">
            <w:pPr>
              <w:numPr>
                <w:ilvl w:val="0"/>
                <w:numId w:val="37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E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фрагмент реального мира, на который направлен процесс познания </w:t>
            </w:r>
          </w:p>
          <w:p w14:paraId="328CF3A9" w14:textId="77777777" w:rsidR="00E954EE" w:rsidRPr="00CB4E0D" w:rsidRDefault="00E954EE" w:rsidP="003A2E8F">
            <w:pPr>
              <w:numPr>
                <w:ilvl w:val="0"/>
                <w:numId w:val="37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E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проблема, рассматриваемая в определенных исторических условиях</w:t>
            </w:r>
          </w:p>
          <w:p w14:paraId="646C6FBC" w14:textId="77777777" w:rsidR="00E954EE" w:rsidRPr="00CB4E0D" w:rsidRDefault="00E954EE" w:rsidP="003A2E8F">
            <w:pPr>
              <w:numPr>
                <w:ilvl w:val="0"/>
                <w:numId w:val="37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E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научно обоснованное предположение о структуре изучаемого явления </w:t>
            </w:r>
          </w:p>
          <w:p w14:paraId="4D0F4A8B" w14:textId="0E100E0E" w:rsidR="00E954EE" w:rsidRPr="007B3B7E" w:rsidRDefault="00E954EE" w:rsidP="003A2E8F">
            <w:pPr>
              <w:numPr>
                <w:ilvl w:val="0"/>
                <w:numId w:val="37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E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научно обоснованное предположение о характере связей между его компонентами</w:t>
            </w:r>
          </w:p>
        </w:tc>
        <w:tc>
          <w:tcPr>
            <w:tcW w:w="1010" w:type="dxa"/>
          </w:tcPr>
          <w:p w14:paraId="5EAB949B" w14:textId="77777777" w:rsidR="00E954EE" w:rsidRDefault="00E954EE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3,4</w:t>
            </w:r>
          </w:p>
        </w:tc>
      </w:tr>
      <w:tr w:rsidR="00E954EE" w14:paraId="323E0782" w14:textId="77777777" w:rsidTr="007B3B7E">
        <w:tc>
          <w:tcPr>
            <w:tcW w:w="971" w:type="dxa"/>
          </w:tcPr>
          <w:p w14:paraId="5144FED2" w14:textId="06A8A060" w:rsidR="00B351AB" w:rsidRDefault="00B351AB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4.5</w:t>
            </w:r>
          </w:p>
          <w:p w14:paraId="3FEFF22A" w14:textId="6D9DC1CB" w:rsidR="00E954EE" w:rsidRDefault="003A2E8F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351AB" w:rsidRPr="00C91A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63" w:type="dxa"/>
          </w:tcPr>
          <w:p w14:paraId="732A18FC" w14:textId="77777777" w:rsidR="00E954EE" w:rsidRPr="00A548F5" w:rsidRDefault="00E954EE" w:rsidP="007B3B7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310D72AF" w14:textId="49098E98" w:rsidR="00E954EE" w:rsidRPr="003A2E8F" w:rsidRDefault="00E954EE" w:rsidP="007B3B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2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Предмет исследования </w:t>
            </w:r>
            <w:r w:rsidR="003A2E8F" w:rsidRPr="003A2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это:</w:t>
            </w:r>
          </w:p>
          <w:p w14:paraId="6BF57638" w14:textId="77777777" w:rsidR="00E954EE" w:rsidRPr="0040265F" w:rsidRDefault="00E954EE" w:rsidP="003A2E8F">
            <w:pPr>
              <w:pStyle w:val="a3"/>
              <w:numPr>
                <w:ilvl w:val="0"/>
                <w:numId w:val="42"/>
              </w:numPr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2" w:name="_Hlk37026758"/>
            <w:r w:rsidRPr="004026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содержательная, методическая и организационная конкретизация цели</w:t>
            </w:r>
          </w:p>
          <w:p w14:paraId="42C52998" w14:textId="77777777" w:rsidR="00E954EE" w:rsidRPr="0040265F" w:rsidRDefault="00E954EE" w:rsidP="003A2E8F">
            <w:pPr>
              <w:pStyle w:val="a3"/>
              <w:numPr>
                <w:ilvl w:val="0"/>
                <w:numId w:val="42"/>
              </w:numPr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6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фрагмент реального мира, на который направлен процесс познания</w:t>
            </w:r>
          </w:p>
          <w:p w14:paraId="20D991C0" w14:textId="77777777" w:rsidR="00E954EE" w:rsidRDefault="00E954EE" w:rsidP="003A2E8F">
            <w:pPr>
              <w:pStyle w:val="a3"/>
              <w:numPr>
                <w:ilvl w:val="0"/>
                <w:numId w:val="42"/>
              </w:numPr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6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проблема, рассматриваемая в опр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еделенных исторических условиях</w:t>
            </w:r>
          </w:p>
          <w:p w14:paraId="3BB16898" w14:textId="6191F1D1" w:rsidR="00E954EE" w:rsidRPr="007B3B7E" w:rsidRDefault="00E954EE" w:rsidP="003A2E8F">
            <w:pPr>
              <w:pStyle w:val="a3"/>
              <w:numPr>
                <w:ilvl w:val="0"/>
                <w:numId w:val="42"/>
              </w:numPr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D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свойства, стороны, отношения реальных объектов, рассматриваемые в определенных исторических условиях</w:t>
            </w:r>
            <w:bookmarkEnd w:id="22"/>
          </w:p>
        </w:tc>
        <w:tc>
          <w:tcPr>
            <w:tcW w:w="1010" w:type="dxa"/>
          </w:tcPr>
          <w:p w14:paraId="20067187" w14:textId="77777777" w:rsidR="00E954EE" w:rsidRDefault="00E954EE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3,4</w:t>
            </w:r>
          </w:p>
        </w:tc>
      </w:tr>
      <w:tr w:rsidR="007B3B7E" w14:paraId="00778780" w14:textId="77777777" w:rsidTr="007B3B7E">
        <w:tc>
          <w:tcPr>
            <w:tcW w:w="971" w:type="dxa"/>
          </w:tcPr>
          <w:p w14:paraId="139816E7" w14:textId="1B978B6E" w:rsidR="00B351AB" w:rsidRDefault="00B351AB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4.6</w:t>
            </w:r>
          </w:p>
          <w:p w14:paraId="38FE689A" w14:textId="6CD67EEB" w:rsidR="007B3B7E" w:rsidRDefault="003A2E8F" w:rsidP="007B3B7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351AB" w:rsidRPr="00C91A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63" w:type="dxa"/>
          </w:tcPr>
          <w:p w14:paraId="169027A9" w14:textId="3001BD59" w:rsidR="007B3B7E" w:rsidRPr="003A2E8F" w:rsidRDefault="003A2E8F" w:rsidP="007B3B7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334E3C96" w14:textId="77777777" w:rsidR="007B3B7E" w:rsidRPr="003A2E8F" w:rsidRDefault="007B3B7E" w:rsidP="007B3B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2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часть исследования включает в себя </w:t>
            </w:r>
          </w:p>
          <w:p w14:paraId="5B771730" w14:textId="77777777" w:rsidR="007B3B7E" w:rsidRPr="0040265F" w:rsidRDefault="007B3B7E" w:rsidP="003A2E8F">
            <w:pPr>
              <w:pStyle w:val="a3"/>
              <w:numPr>
                <w:ilvl w:val="0"/>
                <w:numId w:val="41"/>
              </w:numPr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6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формулирование гипотезы, предмета и объекта исследования</w:t>
            </w:r>
          </w:p>
          <w:p w14:paraId="02C17E55" w14:textId="77777777" w:rsidR="007B3B7E" w:rsidRPr="0040265F" w:rsidRDefault="007B3B7E" w:rsidP="003A2E8F">
            <w:pPr>
              <w:pStyle w:val="a3"/>
              <w:numPr>
                <w:ilvl w:val="0"/>
                <w:numId w:val="41"/>
              </w:numPr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6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обработку, анализ и интерпретацию данных</w:t>
            </w:r>
          </w:p>
          <w:p w14:paraId="541839F3" w14:textId="77777777" w:rsidR="007B3B7E" w:rsidRDefault="007B3B7E" w:rsidP="003A2E8F">
            <w:pPr>
              <w:pStyle w:val="a3"/>
              <w:numPr>
                <w:ilvl w:val="0"/>
                <w:numId w:val="41"/>
              </w:numPr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методики исследования</w:t>
            </w:r>
          </w:p>
          <w:p w14:paraId="12FFA8E6" w14:textId="40740C87" w:rsidR="007B3B7E" w:rsidRPr="007B3B7E" w:rsidRDefault="007B3B7E" w:rsidP="003A2E8F">
            <w:pPr>
              <w:pStyle w:val="a3"/>
              <w:numPr>
                <w:ilvl w:val="0"/>
                <w:numId w:val="41"/>
              </w:numPr>
              <w:ind w:left="481" w:hanging="4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3B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организации исследования</w:t>
            </w:r>
          </w:p>
        </w:tc>
        <w:tc>
          <w:tcPr>
            <w:tcW w:w="1010" w:type="dxa"/>
          </w:tcPr>
          <w:p w14:paraId="74FF47EF" w14:textId="3F115B14" w:rsidR="007B3B7E" w:rsidRDefault="007B3B7E" w:rsidP="007B3B7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E954EE" w14:paraId="386D67CE" w14:textId="77777777" w:rsidTr="007B3B7E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0B2DA4D" w14:textId="60A69771" w:rsidR="00E954EE" w:rsidRPr="00922286" w:rsidRDefault="007B3B7E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</w:t>
            </w:r>
            <w:r w:rsidR="00E954EE"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7B3B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планирования психологического эксперимента. Идеальный и реальный эксперимент.</w:t>
            </w:r>
          </w:p>
        </w:tc>
      </w:tr>
      <w:tr w:rsidR="00E954EE" w14:paraId="25259340" w14:textId="77777777" w:rsidTr="007B3B7E">
        <w:tc>
          <w:tcPr>
            <w:tcW w:w="971" w:type="dxa"/>
          </w:tcPr>
          <w:p w14:paraId="58342DA4" w14:textId="49458A06" w:rsidR="00E954EE" w:rsidRPr="00C91ADE" w:rsidRDefault="00B351AB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  <w:p w14:paraId="64C7C451" w14:textId="38630E86" w:rsidR="00E954EE" w:rsidRPr="00C91ADE" w:rsidRDefault="003A2E8F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954EE" w:rsidRPr="00C91A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63" w:type="dxa"/>
          </w:tcPr>
          <w:p w14:paraId="5EC34C2A" w14:textId="697EE769" w:rsidR="00E954EE" w:rsidRPr="003A2E8F" w:rsidRDefault="003A2E8F" w:rsidP="00B351A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054DC0F3" w14:textId="0ED80389" w:rsidR="00E954EE" w:rsidRPr="003A2E8F" w:rsidRDefault="003A2E8F" w:rsidP="003A2E8F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2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Подготовительный этап т</w:t>
            </w:r>
            <w:r w:rsidR="00E954EE" w:rsidRPr="003A2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еоретическ</w:t>
            </w:r>
            <w:r w:rsidRPr="003A2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</w:t>
            </w:r>
            <w:r w:rsidR="00E954EE" w:rsidRPr="003A2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част</w:t>
            </w:r>
            <w:r w:rsidRPr="003A2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E954EE" w:rsidRPr="003A2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иссле</w:t>
            </w:r>
            <w:r w:rsidRPr="003A2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дования </w:t>
            </w:r>
            <w:r w:rsidR="00E954EE" w:rsidRPr="003A2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заканчивается</w:t>
            </w:r>
            <w:r w:rsidRPr="003A2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E954EE" w:rsidRPr="003A2E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12EFEE04" w14:textId="77777777" w:rsidR="00E954EE" w:rsidRPr="0040265F" w:rsidRDefault="00E954EE" w:rsidP="003A2E8F">
            <w:pPr>
              <w:pStyle w:val="a3"/>
              <w:numPr>
                <w:ilvl w:val="0"/>
                <w:numId w:val="40"/>
              </w:numPr>
              <w:tabs>
                <w:tab w:val="left" w:pos="421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3" w:name="_Hlk37027619"/>
            <w:r w:rsidRPr="004026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формулированием гипотезы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исследования</w:t>
            </w:r>
          </w:p>
          <w:p w14:paraId="198ACAB9" w14:textId="77777777" w:rsidR="00E954EE" w:rsidRPr="0040265F" w:rsidRDefault="00E954EE" w:rsidP="003A2E8F">
            <w:pPr>
              <w:pStyle w:val="a3"/>
              <w:numPr>
                <w:ilvl w:val="0"/>
                <w:numId w:val="40"/>
              </w:numPr>
              <w:tabs>
                <w:tab w:val="left" w:pos="421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6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формулированием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предмета и объекта исследования</w:t>
            </w:r>
          </w:p>
          <w:p w14:paraId="7C8FE8AE" w14:textId="77777777" w:rsidR="00E954EE" w:rsidRPr="0040265F" w:rsidRDefault="00E954EE" w:rsidP="003A2E8F">
            <w:pPr>
              <w:pStyle w:val="a3"/>
              <w:numPr>
                <w:ilvl w:val="0"/>
                <w:numId w:val="40"/>
              </w:numPr>
              <w:tabs>
                <w:tab w:val="left" w:pos="421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6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обработкой, анализом и интерпретацией данных</w:t>
            </w:r>
          </w:p>
          <w:p w14:paraId="37DE545F" w14:textId="77777777" w:rsidR="00E954EE" w:rsidRPr="00CB4E0D" w:rsidRDefault="00E954EE" w:rsidP="003A2E8F">
            <w:pPr>
              <w:pStyle w:val="a3"/>
              <w:numPr>
                <w:ilvl w:val="0"/>
                <w:numId w:val="40"/>
              </w:numPr>
              <w:tabs>
                <w:tab w:val="left" w:pos="421"/>
              </w:tabs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6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описанием методики и организации исследования </w:t>
            </w:r>
            <w:bookmarkEnd w:id="23"/>
          </w:p>
        </w:tc>
        <w:tc>
          <w:tcPr>
            <w:tcW w:w="1010" w:type="dxa"/>
          </w:tcPr>
          <w:p w14:paraId="67578F69" w14:textId="77777777" w:rsidR="00E954EE" w:rsidRDefault="00E954EE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</w:tbl>
    <w:p w14:paraId="6CEDFEAA" w14:textId="323D8753" w:rsidR="00E954EE" w:rsidRDefault="00E954EE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  <w:sectPr w:rsidR="00E954EE" w:rsidSect="002E01E7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F1891AA" w14:textId="24F8F9F5" w:rsidR="00CF7BBC" w:rsidRDefault="00CF7BBC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B42C0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  <w:r w:rsidR="00EA3F41">
        <w:rPr>
          <w:rFonts w:ascii="Times New Roman" w:eastAsia="Calibri" w:hAnsi="Times New Roman" w:cs="Times New Roman"/>
          <w:b/>
        </w:rPr>
        <w:t xml:space="preserve"> К КОНТЕКСТУ</w:t>
      </w:r>
    </w:p>
    <w:p w14:paraId="5C98F14F" w14:textId="77777777" w:rsidR="00CF7BBC" w:rsidRDefault="00CF7BBC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4"/>
        <w:gridCol w:w="5855"/>
        <w:gridCol w:w="2545"/>
      </w:tblGrid>
      <w:tr w:rsidR="00CF7BBC" w:rsidRPr="00842AF1" w14:paraId="2D4F7C2A" w14:textId="77777777" w:rsidTr="003A2E8F">
        <w:trPr>
          <w:cantSplit/>
          <w:trHeight w:val="1375"/>
        </w:trPr>
        <w:tc>
          <w:tcPr>
            <w:tcW w:w="944" w:type="dxa"/>
            <w:textDirection w:val="btLr"/>
            <w:vAlign w:val="center"/>
          </w:tcPr>
          <w:p w14:paraId="36ECDD4D" w14:textId="77777777" w:rsidR="00CF7BBC" w:rsidRPr="008042B4" w:rsidRDefault="00CF7BBC" w:rsidP="00B351A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37F29B34" w14:textId="77777777" w:rsidR="00CF7BBC" w:rsidRPr="00C377E5" w:rsidRDefault="00CF7BBC" w:rsidP="00B351A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855" w:type="dxa"/>
            <w:vAlign w:val="center"/>
          </w:tcPr>
          <w:p w14:paraId="7138F7A0" w14:textId="77777777" w:rsidR="00CF7BBC" w:rsidRPr="00842AF1" w:rsidRDefault="00CF7BBC" w:rsidP="00B351A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545" w:type="dxa"/>
            <w:vAlign w:val="center"/>
          </w:tcPr>
          <w:p w14:paraId="318097E2" w14:textId="77777777" w:rsidR="00CF7BBC" w:rsidRPr="00842AF1" w:rsidRDefault="00CF7BBC" w:rsidP="00B351A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F7BBC" w14:paraId="0BFC1A57" w14:textId="77777777" w:rsidTr="00B351A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D5B2089" w14:textId="4D0E6F91" w:rsidR="00CF7BBC" w:rsidRDefault="00CF7BBC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70331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0331C" w:rsidRPr="00703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и проведение психологического исследования. Личность испытуемого и экспериментатора в ситуации психологического  эксперимента</w:t>
            </w:r>
          </w:p>
        </w:tc>
      </w:tr>
      <w:tr w:rsidR="00CF7BBC" w:rsidRPr="0001229B" w14:paraId="73DFA0D0" w14:textId="77777777" w:rsidTr="003A2E8F">
        <w:tc>
          <w:tcPr>
            <w:tcW w:w="944" w:type="dxa"/>
          </w:tcPr>
          <w:p w14:paraId="320A7C47" w14:textId="4E8BE58A" w:rsidR="00CF7BBC" w:rsidRDefault="00B351AB" w:rsidP="00B35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7BBC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  <w:p w14:paraId="574E868F" w14:textId="77777777" w:rsidR="00CF7BBC" w:rsidRPr="007665E9" w:rsidRDefault="00CF7BBC" w:rsidP="00B35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855" w:type="dxa"/>
          </w:tcPr>
          <w:p w14:paraId="7A8D02D3" w14:textId="1FDE9880" w:rsidR="00CF7BBC" w:rsidRPr="003A2E8F" w:rsidRDefault="003A2E8F" w:rsidP="00B351A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7EBD48E6" w14:textId="77777777" w:rsidR="003A2E8F" w:rsidRDefault="006D591B" w:rsidP="006D59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Свойство выборочной совокупности воспроизводить параметры и значительные элементы генер</w:t>
            </w:r>
            <w:r w:rsidR="003A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 совокупности, называется ____________.</w:t>
            </w:r>
          </w:p>
          <w:p w14:paraId="6789A373" w14:textId="7DD5662A" w:rsidR="00CF7BBC" w:rsidRPr="006D591B" w:rsidRDefault="006D591B" w:rsidP="003A2E8F">
            <w:pPr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</w:tc>
        <w:tc>
          <w:tcPr>
            <w:tcW w:w="2545" w:type="dxa"/>
          </w:tcPr>
          <w:p w14:paraId="26505BD4" w14:textId="6625C6EF" w:rsidR="00CF7BBC" w:rsidRPr="0001229B" w:rsidRDefault="006D591B" w:rsidP="00B351A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репрезентативностью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431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CF7BBC" w:rsidRPr="001F4742" w14:paraId="50E73597" w14:textId="77777777" w:rsidTr="003A2E8F">
        <w:trPr>
          <w:trHeight w:val="856"/>
        </w:trPr>
        <w:tc>
          <w:tcPr>
            <w:tcW w:w="944" w:type="dxa"/>
          </w:tcPr>
          <w:p w14:paraId="7D57C3D8" w14:textId="3F96F707" w:rsidR="00CF7BBC" w:rsidRPr="00B351AB" w:rsidRDefault="00B351AB" w:rsidP="00B35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1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7BBC" w:rsidRPr="00B351A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  <w:p w14:paraId="2B013599" w14:textId="77777777" w:rsidR="00CF7BBC" w:rsidRPr="007E261A" w:rsidRDefault="00CF7BBC" w:rsidP="00B351A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1AB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855" w:type="dxa"/>
          </w:tcPr>
          <w:p w14:paraId="19CD3BF9" w14:textId="65A1EA96" w:rsidR="006D591B" w:rsidRDefault="003A2E8F" w:rsidP="006D591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633C9CB5" w14:textId="77777777" w:rsidR="00CF7BBC" w:rsidRDefault="006D591B" w:rsidP="00976CF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активным методам получения эмпири</w:t>
            </w:r>
            <w:r w:rsidR="003A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ческого материала относится </w:t>
            </w:r>
            <w:r w:rsidR="003A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____________.</w:t>
            </w:r>
          </w:p>
          <w:p w14:paraId="45262B8A" w14:textId="38BA6EE2" w:rsidR="003A2E8F" w:rsidRPr="006D591B" w:rsidRDefault="003A2E8F" w:rsidP="003A2E8F">
            <w:pPr>
              <w:spacing w:line="12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14:paraId="7CAB40F0" w14:textId="2795139D" w:rsidR="00CF7BBC" w:rsidRPr="001F4742" w:rsidRDefault="006D591B" w:rsidP="00B35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6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лабораторный эксперимент</w:t>
            </w:r>
          </w:p>
        </w:tc>
      </w:tr>
      <w:tr w:rsidR="00CF7BBC" w:rsidRPr="001F4742" w14:paraId="0048D0E3" w14:textId="77777777" w:rsidTr="00B351A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0FFCC2E" w14:textId="39AD57C2" w:rsidR="00CF7BBC" w:rsidRPr="001F2AE4" w:rsidRDefault="00CF7BBC" w:rsidP="00B351A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1F2AE4" w:rsidRPr="001F2AE4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Научные гипотезы и формы контроля в психологическом эксперименте</w:t>
            </w:r>
          </w:p>
        </w:tc>
      </w:tr>
      <w:tr w:rsidR="00CF7BBC" w:rsidRPr="001F4742" w14:paraId="3BD37F51" w14:textId="77777777" w:rsidTr="003A2E8F">
        <w:tc>
          <w:tcPr>
            <w:tcW w:w="944" w:type="dxa"/>
          </w:tcPr>
          <w:p w14:paraId="1719E2B1" w14:textId="50CCB1D7" w:rsidR="00CF7BBC" w:rsidRDefault="00B351AB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4.7</w:t>
            </w:r>
          </w:p>
          <w:p w14:paraId="571A4C91" w14:textId="77777777" w:rsidR="00CF7BBC" w:rsidRPr="007665E9" w:rsidRDefault="00CF7BBC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855" w:type="dxa"/>
          </w:tcPr>
          <w:p w14:paraId="1F99640E" w14:textId="27B7133E" w:rsidR="006D591B" w:rsidRPr="003A2E8F" w:rsidRDefault="003A2E8F" w:rsidP="006D591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463AD729" w14:textId="63FA25F3" w:rsidR="006D591B" w:rsidRPr="006D591B" w:rsidRDefault="006D591B" w:rsidP="006D59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получения эмпирического материала, в которых исследователь довольствуется регистрацией естественного процесса, называются </w:t>
            </w:r>
            <w:r w:rsidR="003A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____________.</w:t>
            </w:r>
          </w:p>
          <w:p w14:paraId="0009FD4E" w14:textId="10B1989A" w:rsidR="00CF7BBC" w:rsidRDefault="00CF7BBC" w:rsidP="003A2E8F">
            <w:pPr>
              <w:pStyle w:val="a3"/>
              <w:spacing w:line="120" w:lineRule="auto"/>
              <w:ind w:left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14:paraId="1A47494B" w14:textId="0980EE6E" w:rsidR="00CF7BBC" w:rsidRDefault="006D591B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6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пассивные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F7BBC" w:rsidRPr="001F4742" w14:paraId="103F7228" w14:textId="77777777" w:rsidTr="003A2E8F">
        <w:tc>
          <w:tcPr>
            <w:tcW w:w="944" w:type="dxa"/>
          </w:tcPr>
          <w:p w14:paraId="040D628C" w14:textId="48076C45" w:rsidR="00CF7BBC" w:rsidRDefault="00B351AB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F7BBC">
              <w:rPr>
                <w:rFonts w:ascii="Times New Roman" w:eastAsia="Calibri" w:hAnsi="Times New Roman" w:cs="Times New Roman"/>
                <w:sz w:val="24"/>
                <w:szCs w:val="24"/>
              </w:rPr>
              <w:t>.8</w:t>
            </w:r>
          </w:p>
          <w:p w14:paraId="108A54C7" w14:textId="77777777" w:rsidR="00CF7BBC" w:rsidRPr="007665E9" w:rsidRDefault="00CF7BBC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855" w:type="dxa"/>
          </w:tcPr>
          <w:p w14:paraId="25E30773" w14:textId="28609E4B" w:rsidR="00CF7BBC" w:rsidRPr="003A2E8F" w:rsidRDefault="003A2E8F" w:rsidP="00B351A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11382952" w14:textId="359476B9" w:rsidR="006D591B" w:rsidRPr="006D591B" w:rsidRDefault="006D591B" w:rsidP="003A2E8F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</w:t>
            </w:r>
            <w:r w:rsidR="003A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 эксперимента, гарантирующее </w:t>
            </w:r>
            <w:r w:rsidRPr="006D5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3A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основанность выводов – это </w:t>
            </w:r>
            <w:r w:rsidR="003A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____________.</w:t>
            </w:r>
          </w:p>
          <w:p w14:paraId="565F9E29" w14:textId="77777777" w:rsidR="00CF7BBC" w:rsidRPr="00A15939" w:rsidRDefault="00CF7BBC" w:rsidP="003A2E8F">
            <w:pPr>
              <w:pStyle w:val="a3"/>
              <w:spacing w:line="120" w:lineRule="auto"/>
              <w:ind w:left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</w:tcPr>
          <w:p w14:paraId="2D43772B" w14:textId="40016493" w:rsidR="00CF7BBC" w:rsidRDefault="006D591B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валидность</w:t>
            </w:r>
          </w:p>
        </w:tc>
      </w:tr>
      <w:tr w:rsidR="00CF7BBC" w:rsidRPr="001F4742" w14:paraId="617A2527" w14:textId="77777777" w:rsidTr="00B351A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D0B3195" w14:textId="29D4FC31" w:rsidR="00CF7BBC" w:rsidRPr="001F2AE4" w:rsidRDefault="00CF7BBC" w:rsidP="00B351A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1F2AE4"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1F2AE4"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Научные гипотезы и формы контроля в психологическом эксперименте</w:t>
            </w:r>
          </w:p>
        </w:tc>
      </w:tr>
      <w:tr w:rsidR="00CF7BBC" w:rsidRPr="001F4742" w14:paraId="02346386" w14:textId="77777777" w:rsidTr="003A2E8F">
        <w:tc>
          <w:tcPr>
            <w:tcW w:w="944" w:type="dxa"/>
          </w:tcPr>
          <w:p w14:paraId="08CC51C8" w14:textId="384ECC59" w:rsidR="00CF7BBC" w:rsidRDefault="00EB7EDB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  <w:p w14:paraId="216A1863" w14:textId="77777777" w:rsidR="00CF7BBC" w:rsidRPr="007665E9" w:rsidRDefault="00CF7BBC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855" w:type="dxa"/>
          </w:tcPr>
          <w:p w14:paraId="22805703" w14:textId="2905968D" w:rsidR="007E261A" w:rsidRPr="003A2E8F" w:rsidRDefault="003A2E8F" w:rsidP="007E261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35959C41" w14:textId="43684869" w:rsidR="006D591B" w:rsidRPr="006D591B" w:rsidRDefault="006D591B" w:rsidP="006D59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приближения реального эксперимента (или конкретной экспериментальной схемы) к идеал</w:t>
            </w:r>
            <w:r w:rsidR="003A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ьному эксперименту – это </w:t>
            </w:r>
            <w:r w:rsidR="003A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____________.</w:t>
            </w:r>
          </w:p>
          <w:p w14:paraId="3B09F7A4" w14:textId="0A3DEE30" w:rsidR="00CF7BBC" w:rsidRPr="007E261A" w:rsidRDefault="00CF7BBC" w:rsidP="003A2E8F">
            <w:pPr>
              <w:spacing w:line="12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</w:tcPr>
          <w:p w14:paraId="086E1550" w14:textId="268DFA98" w:rsidR="00CF7BBC" w:rsidRDefault="006D591B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6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репрезентативность</w:t>
            </w:r>
          </w:p>
        </w:tc>
      </w:tr>
      <w:tr w:rsidR="00CF7BBC" w:rsidRPr="001F4742" w14:paraId="1B14B9FD" w14:textId="77777777" w:rsidTr="00B351A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EDACDC5" w14:textId="34E57EA9" w:rsidR="00CF7BBC" w:rsidRPr="003675C9" w:rsidRDefault="00CF7BBC" w:rsidP="00B351A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="001F2AE4" w:rsidRPr="00B351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Квазиэкспериментальный</w:t>
            </w:r>
            <w:proofErr w:type="spellEnd"/>
            <w:r w:rsidR="001F2AE4" w:rsidRPr="00B351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подход в психологических исследованиях. Экспериментальные переменные и способы их контроля</w:t>
            </w:r>
          </w:p>
        </w:tc>
      </w:tr>
      <w:tr w:rsidR="00CF7BBC" w:rsidRPr="001F4742" w14:paraId="415E8B4E" w14:textId="77777777" w:rsidTr="003A2E8F">
        <w:tc>
          <w:tcPr>
            <w:tcW w:w="944" w:type="dxa"/>
          </w:tcPr>
          <w:p w14:paraId="1A55C738" w14:textId="6A4E6A6C" w:rsidR="00CF7BBC" w:rsidRDefault="00B351AB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B7EDB">
              <w:rPr>
                <w:rFonts w:ascii="Times New Roman" w:eastAsia="Calibri" w:hAnsi="Times New Roman" w:cs="Times New Roman"/>
                <w:sz w:val="24"/>
                <w:szCs w:val="24"/>
              </w:rPr>
              <w:t>.9</w:t>
            </w:r>
          </w:p>
          <w:p w14:paraId="67C87FBD" w14:textId="77777777" w:rsidR="00CF7BBC" w:rsidRPr="007665E9" w:rsidRDefault="00CF7BBC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855" w:type="dxa"/>
          </w:tcPr>
          <w:p w14:paraId="3B447CD8" w14:textId="3C1A41DF" w:rsidR="006D591B" w:rsidRDefault="003A2E8F" w:rsidP="006D591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504A9ABB" w14:textId="7A297606" w:rsidR="006D591B" w:rsidRPr="006D591B" w:rsidRDefault="006D591B" w:rsidP="006D59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Пробный эксперимент, в котором апробируется основная гипотеза, план и подходы к </w:t>
            </w:r>
            <w:r w:rsidR="003A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исследованию, называется </w:t>
            </w:r>
            <w:r w:rsidR="003A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____________.</w:t>
            </w:r>
          </w:p>
          <w:p w14:paraId="2E7227F9" w14:textId="19BDC82B" w:rsidR="00CF7BBC" w:rsidRPr="00BB042A" w:rsidRDefault="00CF7BBC" w:rsidP="003A2E8F">
            <w:pPr>
              <w:spacing w:line="12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</w:tcPr>
          <w:p w14:paraId="6C743693" w14:textId="17C1077E" w:rsidR="00CF7BBC" w:rsidRDefault="006D591B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пилотажное исследование</w:t>
            </w:r>
          </w:p>
        </w:tc>
      </w:tr>
      <w:tr w:rsidR="00CF7BBC" w:rsidRPr="001F4742" w14:paraId="6C81D2F3" w14:textId="77777777" w:rsidTr="00B351A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3130A5F" w14:textId="3B459C53" w:rsidR="00CF7BBC" w:rsidRPr="003A2E8F" w:rsidRDefault="00CF7BBC" w:rsidP="001F2AE4">
            <w:pPr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1F2AE4"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1F2AE4" w:rsidRPr="001F2AE4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Корреляционный подход в</w:t>
            </w:r>
            <w:r w:rsidR="003A2E8F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 психологических исследованиях. </w:t>
            </w:r>
            <w:r w:rsidR="001F2AE4" w:rsidRPr="001F2AE4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Измерение в психологии. Специфика измерения в деятельности практических психологов.</w:t>
            </w:r>
          </w:p>
        </w:tc>
      </w:tr>
      <w:tr w:rsidR="00CF7BBC" w:rsidRPr="001F4742" w14:paraId="33F94A60" w14:textId="77777777" w:rsidTr="003A2E8F">
        <w:tc>
          <w:tcPr>
            <w:tcW w:w="944" w:type="dxa"/>
          </w:tcPr>
          <w:p w14:paraId="3FD6A8BB" w14:textId="47B7C058" w:rsidR="00CF7BBC" w:rsidRDefault="00B351AB" w:rsidP="00CF7BBC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7.3</w:t>
            </w:r>
          </w:p>
          <w:p w14:paraId="2913D68A" w14:textId="77777777" w:rsidR="00CF7BBC" w:rsidRPr="007665E9" w:rsidRDefault="00CF7BBC" w:rsidP="00CF7BBC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855" w:type="dxa"/>
          </w:tcPr>
          <w:p w14:paraId="791A4658" w14:textId="60FA72B4" w:rsidR="00CF7BBC" w:rsidRPr="003A2E8F" w:rsidRDefault="003A2E8F" w:rsidP="00B351A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5AA91862" w14:textId="3F1738C6" w:rsidR="00BD391B" w:rsidRPr="00BD391B" w:rsidRDefault="00BD391B" w:rsidP="003A2E8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3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Эксперимент, направленный на проверку гипотезы о наличии или отсутствии причинной зависимости между переменными, называется</w:t>
            </w:r>
            <w:r w:rsidRPr="00BD3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A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____________.</w:t>
            </w:r>
          </w:p>
          <w:p w14:paraId="0A4563E9" w14:textId="5FB76B03" w:rsidR="00CF7BBC" w:rsidRPr="00BB042A" w:rsidRDefault="00CF7BBC" w:rsidP="003A2E8F">
            <w:pPr>
              <w:spacing w:line="12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</w:tcPr>
          <w:p w14:paraId="2316925A" w14:textId="47A5A14B" w:rsidR="00CF7BBC" w:rsidRDefault="00BD391B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026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эксплораторный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B042A" w:rsidRPr="001F4742" w14:paraId="79090C9B" w14:textId="77777777" w:rsidTr="003A2E8F">
        <w:tc>
          <w:tcPr>
            <w:tcW w:w="944" w:type="dxa"/>
          </w:tcPr>
          <w:p w14:paraId="44D7895D" w14:textId="315F7C56" w:rsidR="00B351AB" w:rsidRDefault="00B351AB" w:rsidP="00B351AB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7.4</w:t>
            </w:r>
          </w:p>
          <w:p w14:paraId="0328DFF4" w14:textId="1BBD7E4B" w:rsidR="00BB042A" w:rsidRDefault="00B351AB" w:rsidP="00B351AB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5855" w:type="dxa"/>
          </w:tcPr>
          <w:p w14:paraId="419060B8" w14:textId="386E753F" w:rsidR="00BB042A" w:rsidRPr="003A2E8F" w:rsidRDefault="003A2E8F" w:rsidP="003A2E8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1EBF48E7" w14:textId="709151D9" w:rsidR="00BD391B" w:rsidRPr="00BD391B" w:rsidRDefault="00BD391B" w:rsidP="00BD39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Эксперимент, который проводится с целью одновременной проверки всех возможны</w:t>
            </w:r>
            <w:r w:rsidR="003A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гипотез, называется </w:t>
            </w:r>
            <w:r w:rsidR="003A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____________.</w:t>
            </w:r>
          </w:p>
          <w:p w14:paraId="52245354" w14:textId="30CB8780" w:rsidR="00BB042A" w:rsidRPr="005D548A" w:rsidRDefault="00BB042A" w:rsidP="003A2E8F">
            <w:pPr>
              <w:pStyle w:val="a3"/>
              <w:spacing w:line="120" w:lineRule="auto"/>
              <w:ind w:left="709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5" w:type="dxa"/>
          </w:tcPr>
          <w:p w14:paraId="569DA67E" w14:textId="076CCA86" w:rsidR="00BB042A" w:rsidRDefault="00BD391B" w:rsidP="00B351AB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026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критический</w:t>
            </w:r>
          </w:p>
        </w:tc>
      </w:tr>
      <w:tr w:rsidR="0052293C" w:rsidRPr="001F4742" w14:paraId="0257B366" w14:textId="77777777" w:rsidTr="003A2E8F">
        <w:tc>
          <w:tcPr>
            <w:tcW w:w="944" w:type="dxa"/>
          </w:tcPr>
          <w:p w14:paraId="54EBAC6D" w14:textId="76BAEBAE" w:rsidR="00B351AB" w:rsidRPr="00B351AB" w:rsidRDefault="00B351AB" w:rsidP="00B351AB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1AB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4D714EB1" w14:textId="7042A776" w:rsidR="0052293C" w:rsidRDefault="00B351AB" w:rsidP="00B351AB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1AB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5855" w:type="dxa"/>
          </w:tcPr>
          <w:p w14:paraId="16A4E025" w14:textId="7194D81A" w:rsidR="0052293C" w:rsidRPr="003A2E8F" w:rsidRDefault="003A2E8F" w:rsidP="003A2E8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33BBD9B9" w14:textId="26E33E22" w:rsidR="00BD391B" w:rsidRPr="00BD391B" w:rsidRDefault="00BD391B" w:rsidP="00BD39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Исследование, которое проводится для изучения связи между реальными переменными в повседневной жизни, называется </w:t>
            </w:r>
            <w:r w:rsidR="003A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____________.</w:t>
            </w:r>
          </w:p>
          <w:p w14:paraId="0EE4C0EF" w14:textId="14F91C35" w:rsidR="0052293C" w:rsidRPr="0052293C" w:rsidRDefault="0052293C" w:rsidP="003A2E8F">
            <w:pPr>
              <w:spacing w:line="12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45" w:type="dxa"/>
          </w:tcPr>
          <w:p w14:paraId="7188A599" w14:textId="713AB590" w:rsidR="00BD391B" w:rsidRPr="00BD391B" w:rsidRDefault="00BD391B" w:rsidP="00BD39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4" w:name="_Hlk37079984"/>
            <w:r w:rsidRPr="00BD39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естественный эксперимент</w:t>
            </w:r>
          </w:p>
          <w:bookmarkEnd w:id="24"/>
          <w:p w14:paraId="78CA4220" w14:textId="2245E348" w:rsidR="0052293C" w:rsidRDefault="0052293C" w:rsidP="00B351AB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91B" w:rsidRPr="001F4742" w14:paraId="0BAE4E56" w14:textId="77777777" w:rsidTr="003A2E8F">
        <w:tc>
          <w:tcPr>
            <w:tcW w:w="944" w:type="dxa"/>
          </w:tcPr>
          <w:p w14:paraId="47D09FE6" w14:textId="569DD6BB" w:rsidR="00B351AB" w:rsidRPr="00B351AB" w:rsidRDefault="00B351AB" w:rsidP="00B351AB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1A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67F79A74" w14:textId="29930B1B" w:rsidR="00BD391B" w:rsidRDefault="00B351AB" w:rsidP="00B351AB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1AB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5855" w:type="dxa"/>
          </w:tcPr>
          <w:p w14:paraId="672D8D44" w14:textId="2C863FE0" w:rsidR="00BD391B" w:rsidRPr="003A2E8F" w:rsidRDefault="003A2E8F" w:rsidP="003A2E8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38FFE54D" w14:textId="046E43F7" w:rsidR="00BD391B" w:rsidRPr="00BD391B" w:rsidRDefault="00BD391B" w:rsidP="003A2E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фактического уровня психического явления, на которое в дальнейшем экспериментатор предполагает воз</w:t>
            </w:r>
            <w:r w:rsidR="003A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действовать, называется </w:t>
            </w:r>
            <w:r w:rsidR="003A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____________.</w:t>
            </w:r>
          </w:p>
          <w:p w14:paraId="20ED3E2B" w14:textId="5A010852" w:rsidR="00BD391B" w:rsidRPr="005D548A" w:rsidRDefault="00BD391B" w:rsidP="00BD391B">
            <w:pPr>
              <w:pStyle w:val="a3"/>
              <w:ind w:left="3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5" w:type="dxa"/>
          </w:tcPr>
          <w:p w14:paraId="4876ABEC" w14:textId="74A90C60" w:rsidR="00BD391B" w:rsidRPr="00BD391B" w:rsidRDefault="00BD391B" w:rsidP="00BD39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6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констатирующий эксперимент</w:t>
            </w:r>
          </w:p>
        </w:tc>
      </w:tr>
      <w:tr w:rsidR="00BD391B" w:rsidRPr="001F4742" w14:paraId="6A19CAF0" w14:textId="77777777" w:rsidTr="003A2E8F">
        <w:tc>
          <w:tcPr>
            <w:tcW w:w="944" w:type="dxa"/>
          </w:tcPr>
          <w:p w14:paraId="572BEE63" w14:textId="2690A0B0" w:rsidR="00B351AB" w:rsidRPr="00B351AB" w:rsidRDefault="00B351AB" w:rsidP="00B351AB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1AB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2C1F3886" w14:textId="4B6536E3" w:rsidR="00BD391B" w:rsidRDefault="00B351AB" w:rsidP="00B351AB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1AB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5855" w:type="dxa"/>
          </w:tcPr>
          <w:p w14:paraId="1C12637F" w14:textId="205C855C" w:rsidR="00BD391B" w:rsidRPr="003A2E8F" w:rsidRDefault="003A2E8F" w:rsidP="00BD391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2E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6254B057" w14:textId="33502EA5" w:rsidR="00BD391B" w:rsidRPr="00BD391B" w:rsidRDefault="00BD391B" w:rsidP="003A2E8F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Идеальный эксперимент характеризуется </w:t>
            </w:r>
            <w:proofErr w:type="spellStart"/>
            <w:r w:rsidRPr="00BD3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валидностью</w:t>
            </w:r>
            <w:proofErr w:type="spellEnd"/>
            <w:r w:rsidRPr="00BD3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которая называется </w:t>
            </w:r>
            <w:r w:rsidR="003A2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____________.</w:t>
            </w:r>
          </w:p>
          <w:p w14:paraId="44C8294C" w14:textId="67C88157" w:rsidR="00BD391B" w:rsidRPr="005D548A" w:rsidRDefault="00BD391B" w:rsidP="00BD391B">
            <w:pPr>
              <w:pStyle w:val="a3"/>
              <w:ind w:left="3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5" w:type="dxa"/>
          </w:tcPr>
          <w:p w14:paraId="4DE5206D" w14:textId="10FAED87" w:rsidR="00BD391B" w:rsidRPr="0040265F" w:rsidRDefault="00BD391B" w:rsidP="00BD39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6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операциональн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ая</w:t>
            </w:r>
          </w:p>
        </w:tc>
      </w:tr>
      <w:tr w:rsidR="001F2AE4" w:rsidRPr="001F4742" w14:paraId="19B9E77F" w14:textId="77777777" w:rsidTr="003A2E8F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CAE6734" w14:textId="51EF5731" w:rsidR="001F2AE4" w:rsidRPr="001F2AE4" w:rsidRDefault="001F2AE4" w:rsidP="001F2AE4">
            <w:pPr>
              <w:tabs>
                <w:tab w:val="left" w:pos="812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A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8. Проективные методы в психологии и их значение в следственной практике. Обобщение и оформление результатов эксперимента</w:t>
            </w:r>
          </w:p>
        </w:tc>
      </w:tr>
      <w:tr w:rsidR="001F2AE4" w:rsidRPr="001F4742" w14:paraId="446E1969" w14:textId="77777777" w:rsidTr="003A2E8F">
        <w:tc>
          <w:tcPr>
            <w:tcW w:w="944" w:type="dxa"/>
          </w:tcPr>
          <w:p w14:paraId="7091E144" w14:textId="6CDAD362" w:rsidR="001F2AE4" w:rsidRDefault="00B351AB" w:rsidP="001F2A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8.2</w:t>
            </w:r>
          </w:p>
          <w:p w14:paraId="730B9E4A" w14:textId="277BE2E5" w:rsidR="001F2AE4" w:rsidRDefault="001F2AE4" w:rsidP="001F2AE4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  <w:r w:rsidRPr="00943A3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855" w:type="dxa"/>
          </w:tcPr>
          <w:p w14:paraId="56BC21F7" w14:textId="325D6F26" w:rsidR="001F2AE4" w:rsidRPr="003A2E8F" w:rsidRDefault="003A2E8F" w:rsidP="001F2AE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0A6FD21B" w14:textId="2C3F96EC" w:rsidR="001F2AE4" w:rsidRDefault="001F2AE4" w:rsidP="00D11F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Мерой адекватности интерпретации экспериментальных данных требованиям психоло</w:t>
            </w:r>
            <w:r w:rsidR="00D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гической теории является </w:t>
            </w:r>
            <w:r w:rsidR="00D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____________.</w:t>
            </w:r>
            <w:r w:rsidR="00D11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FC4603E" w14:textId="40BE6AB5" w:rsidR="001F2AE4" w:rsidRPr="005D548A" w:rsidRDefault="001F2AE4" w:rsidP="00D11FA5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5" w:type="dxa"/>
          </w:tcPr>
          <w:p w14:paraId="4BACEF88" w14:textId="7EDC1352" w:rsidR="001F2AE4" w:rsidRPr="0040265F" w:rsidRDefault="001F2AE4" w:rsidP="001F2A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6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конструктная валидность</w:t>
            </w:r>
          </w:p>
        </w:tc>
      </w:tr>
    </w:tbl>
    <w:p w14:paraId="7F16FB83" w14:textId="378117A3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49E0F461" w14:textId="2787C30D" w:rsidR="004C2E3F" w:rsidRDefault="004C2E3F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A25A95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1E528717" w14:textId="44C10768" w:rsidR="00976CFF" w:rsidRPr="00976CFF" w:rsidRDefault="00976CFF" w:rsidP="00CE0651">
      <w:pPr>
        <w:spacing w:after="0" w:line="120" w:lineRule="auto"/>
        <w:jc w:val="both"/>
        <w:rPr>
          <w:rFonts w:ascii="Times New Roman" w:eastAsia="Calibri" w:hAnsi="Times New Roman" w:cs="Times New Roman"/>
          <w:b/>
          <w:color w:val="FF0000"/>
        </w:rPr>
      </w:pPr>
    </w:p>
    <w:p w14:paraId="560C0761" w14:textId="77777777" w:rsidR="004C2E3F" w:rsidRDefault="004C2E3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3"/>
        <w:gridCol w:w="4439"/>
        <w:gridCol w:w="3962"/>
      </w:tblGrid>
      <w:tr w:rsidR="004C2E3F" w14:paraId="7FC9E4EF" w14:textId="77777777" w:rsidTr="006D4036">
        <w:trPr>
          <w:cantSplit/>
          <w:trHeight w:val="1375"/>
        </w:trPr>
        <w:tc>
          <w:tcPr>
            <w:tcW w:w="943" w:type="dxa"/>
            <w:textDirection w:val="btLr"/>
            <w:vAlign w:val="center"/>
          </w:tcPr>
          <w:p w14:paraId="7B0F3C3B" w14:textId="77777777" w:rsidR="004C2E3F" w:rsidRPr="008042B4" w:rsidRDefault="004C2E3F" w:rsidP="00B351A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286ADC1" w14:textId="77777777" w:rsidR="004C2E3F" w:rsidRPr="00C377E5" w:rsidRDefault="004C2E3F" w:rsidP="00B351AB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439" w:type="dxa"/>
            <w:vAlign w:val="center"/>
          </w:tcPr>
          <w:p w14:paraId="53C48494" w14:textId="77777777" w:rsidR="004C2E3F" w:rsidRPr="00842AF1" w:rsidRDefault="004C2E3F" w:rsidP="00B351A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962" w:type="dxa"/>
            <w:vAlign w:val="center"/>
          </w:tcPr>
          <w:p w14:paraId="351EF5D6" w14:textId="77777777" w:rsidR="004C2E3F" w:rsidRPr="00842AF1" w:rsidRDefault="004C2E3F" w:rsidP="00B351AB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4C2E3F" w14:paraId="3B261E04" w14:textId="77777777" w:rsidTr="00EB7ED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F60AEFD" w14:textId="2614CC6F" w:rsidR="004C2E3F" w:rsidRDefault="004C2E3F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1F2AE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F2AE4" w:rsidRPr="001F2A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Научные гипотезы и формы контроля в психологическом эксперименте</w:t>
            </w:r>
          </w:p>
        </w:tc>
      </w:tr>
      <w:tr w:rsidR="004C2E3F" w14:paraId="09D5F9AA" w14:textId="77777777" w:rsidTr="006D4036">
        <w:tc>
          <w:tcPr>
            <w:tcW w:w="943" w:type="dxa"/>
          </w:tcPr>
          <w:p w14:paraId="636B7793" w14:textId="6D59EC01" w:rsidR="004C2E3F" w:rsidRDefault="00EB7EDB" w:rsidP="00B35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  <w:p w14:paraId="2CD72862" w14:textId="77777777" w:rsidR="004C2E3F" w:rsidRPr="001F4742" w:rsidRDefault="004C2E3F" w:rsidP="00B35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439" w:type="dxa"/>
          </w:tcPr>
          <w:p w14:paraId="08828402" w14:textId="24CAFBB0" w:rsidR="006D4036" w:rsidRPr="006D4036" w:rsidRDefault="006D4036" w:rsidP="00976CF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0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5755DDE1" w14:textId="4CE857F1" w:rsidR="0070331C" w:rsidRPr="006D4036" w:rsidRDefault="0070331C" w:rsidP="00976CF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4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означает понятие «Надежность теста»?</w:t>
            </w:r>
          </w:p>
          <w:p w14:paraId="5534F33E" w14:textId="62EAAF62" w:rsidR="004C2E3F" w:rsidRPr="006B2838" w:rsidRDefault="004C2E3F" w:rsidP="007033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</w:tcPr>
          <w:p w14:paraId="6B6481D7" w14:textId="250C1439" w:rsidR="004C2E3F" w:rsidRPr="0052293C" w:rsidRDefault="005920CB" w:rsidP="005920C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592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Надежность теста - это один из критериев качества теста, относящийся к точности измерений. Под надежностью теста поним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ается степень точности, с кото</w:t>
            </w:r>
            <w:r w:rsidRPr="00592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рой тест измеряет определенное свойство или характеристику личности. Надежность теста означает вероятност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 получения одними и те</w:t>
            </w:r>
            <w:r w:rsidRPr="00592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 же испытуемыми по одному и том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 же тесту тех же самых резуль</w:t>
            </w:r>
            <w:r w:rsidRPr="00592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татов в различных ситуациях тестирования.</w:t>
            </w:r>
          </w:p>
        </w:tc>
      </w:tr>
      <w:tr w:rsidR="004C2E3F" w14:paraId="46FA38E8" w14:textId="77777777" w:rsidTr="00EB7ED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1EE8892" w14:textId="715CBFBD" w:rsidR="004C2E3F" w:rsidRPr="001F2AE4" w:rsidRDefault="004C2E3F" w:rsidP="00B351A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1F2AE4"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1F2AE4"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планирования психологического эксперимента. Идеальный и реальный эксперимент.</w:t>
            </w:r>
          </w:p>
        </w:tc>
      </w:tr>
      <w:tr w:rsidR="004C2E3F" w14:paraId="1B50EDA2" w14:textId="77777777" w:rsidTr="006D4036">
        <w:tc>
          <w:tcPr>
            <w:tcW w:w="943" w:type="dxa"/>
          </w:tcPr>
          <w:p w14:paraId="4BB6A863" w14:textId="33C2D940" w:rsidR="004C2E3F" w:rsidRDefault="00EB7EDB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C2E3F">
              <w:rPr>
                <w:rFonts w:ascii="Times New Roman" w:eastAsia="Calibri" w:hAnsi="Times New Roman" w:cs="Times New Roman"/>
                <w:sz w:val="24"/>
                <w:szCs w:val="24"/>
              </w:rPr>
              <w:t>.6</w:t>
            </w:r>
          </w:p>
          <w:p w14:paraId="3966CD9C" w14:textId="77777777" w:rsidR="004C2E3F" w:rsidRDefault="004C2E3F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439" w:type="dxa"/>
          </w:tcPr>
          <w:p w14:paraId="7159A0FF" w14:textId="77777777" w:rsidR="006D4036" w:rsidRPr="006D4036" w:rsidRDefault="006D4036" w:rsidP="006D403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0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4C6FF2C5" w14:textId="490C9164" w:rsidR="0070331C" w:rsidRPr="006D4036" w:rsidRDefault="0070331C" w:rsidP="006D403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4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чем разница между анализом и оценкой результатов?</w:t>
            </w:r>
          </w:p>
          <w:p w14:paraId="37EAA5E0" w14:textId="6BF26094" w:rsidR="004C2E3F" w:rsidRPr="0052293C" w:rsidRDefault="004C2E3F" w:rsidP="0070331C">
            <w:pPr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2" w:type="dxa"/>
          </w:tcPr>
          <w:p w14:paraId="3FEA51CD" w14:textId="2CDEE296" w:rsidR="004C2E3F" w:rsidRPr="006D4036" w:rsidRDefault="0070331C" w:rsidP="006D403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Главное отличие </w:t>
            </w:r>
            <w:r w:rsidR="00FB389A" w:rsidRPr="00FB3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между анализом и оценкой результатов </w:t>
            </w:r>
            <w:r w:rsidRPr="00FB3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состоит в том, что</w:t>
            </w:r>
            <w:r w:rsidRPr="00C647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 – процесс, позволяющий рассмотреть работу детально. Оценка же – результат, суждение относительно ценности и смысла работы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4C2E3F" w14:paraId="4D1FD13B" w14:textId="77777777" w:rsidTr="006D4036">
        <w:tc>
          <w:tcPr>
            <w:tcW w:w="943" w:type="dxa"/>
          </w:tcPr>
          <w:p w14:paraId="78B1747D" w14:textId="2BC456D0" w:rsidR="004C2E3F" w:rsidRDefault="00EB7EDB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C2E3F">
              <w:rPr>
                <w:rFonts w:ascii="Times New Roman" w:eastAsia="Calibri" w:hAnsi="Times New Roman" w:cs="Times New Roman"/>
                <w:sz w:val="24"/>
                <w:szCs w:val="24"/>
              </w:rPr>
              <w:t>.7</w:t>
            </w:r>
          </w:p>
          <w:p w14:paraId="4ACEC84F" w14:textId="77777777" w:rsidR="004C2E3F" w:rsidRDefault="004C2E3F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439" w:type="dxa"/>
          </w:tcPr>
          <w:p w14:paraId="1D508E4B" w14:textId="77777777" w:rsidR="006D4036" w:rsidRPr="006D4036" w:rsidRDefault="006D4036" w:rsidP="006D403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0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2EF2364D" w14:textId="77777777" w:rsidR="0070331C" w:rsidRPr="006D4036" w:rsidRDefault="0070331C" w:rsidP="006D403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4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чем разница между </w:t>
            </w:r>
            <w:bookmarkStart w:id="25" w:name="_Hlk160099538"/>
            <w:r w:rsidRPr="006D4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качественным и количественным анализом</w:t>
            </w:r>
            <w:bookmarkEnd w:id="25"/>
            <w:r w:rsidRPr="006D4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  <w:p w14:paraId="79E763ED" w14:textId="6F51C4A7" w:rsidR="004C2E3F" w:rsidRPr="006A6B7C" w:rsidRDefault="004C2E3F" w:rsidP="0070331C">
            <w:pPr>
              <w:pStyle w:val="a3"/>
              <w:ind w:left="0" w:firstLine="709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62" w:type="dxa"/>
          </w:tcPr>
          <w:p w14:paraId="5BF124DB" w14:textId="59B1230E" w:rsidR="004C2E3F" w:rsidRPr="006D4036" w:rsidRDefault="0070331C" w:rsidP="006D403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C647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сновным отличием между качественным и количественным </w:t>
            </w:r>
            <w:r w:rsidRPr="00FB3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анализом является то, что первый метод</w:t>
            </w:r>
            <w:r w:rsidR="00FB389A" w:rsidRPr="00FB3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(качественный анализ)</w:t>
            </w:r>
            <w:r w:rsidRPr="00FB3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 на изучение и идентификацию характеристик явления</w:t>
            </w:r>
            <w:r w:rsidR="00FB389A" w:rsidRPr="00FB3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B3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B389A" w:rsidRPr="00FB3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B3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торой метод</w:t>
            </w:r>
            <w:r w:rsidR="00FB389A" w:rsidRPr="00FB3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(количественный анализ)</w:t>
            </w:r>
            <w:r w:rsidRPr="00FB3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</w:t>
            </w:r>
            <w:r w:rsidR="00FB389A" w:rsidRPr="00FB3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направлен на </w:t>
            </w:r>
            <w:r w:rsidRPr="00FB3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получение точных и измеряемых</w:t>
            </w:r>
            <w:r w:rsidRPr="00C647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данных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1F2AE4" w14:paraId="7DCC216E" w14:textId="77777777" w:rsidTr="006D4036">
        <w:tc>
          <w:tcPr>
            <w:tcW w:w="943" w:type="dxa"/>
          </w:tcPr>
          <w:p w14:paraId="02FEFAAF" w14:textId="2706A7D3" w:rsidR="001F2AE4" w:rsidRDefault="00EB7EDB" w:rsidP="001F2A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5.8</w:t>
            </w:r>
          </w:p>
          <w:p w14:paraId="4D8785E6" w14:textId="0AE3C379" w:rsidR="001F2AE4" w:rsidRDefault="001F2AE4" w:rsidP="001F2A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439" w:type="dxa"/>
          </w:tcPr>
          <w:p w14:paraId="79874C54" w14:textId="77777777" w:rsidR="006D4036" w:rsidRPr="006D4036" w:rsidRDefault="006D4036" w:rsidP="006D403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0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5ECEBFC4" w14:textId="77777777" w:rsidR="001F2AE4" w:rsidRPr="006D4036" w:rsidRDefault="001F2AE4" w:rsidP="006D403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4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такое факторный эксперимент и в каких случаях применяется?</w:t>
            </w:r>
          </w:p>
          <w:p w14:paraId="6328B6C6" w14:textId="77777777" w:rsidR="001F2AE4" w:rsidRPr="00175C72" w:rsidRDefault="001F2AE4" w:rsidP="001F2AE4">
            <w:pPr>
              <w:pStyle w:val="a3"/>
              <w:ind w:left="0" w:firstLine="42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</w:tcPr>
          <w:p w14:paraId="2BF8AB30" w14:textId="275363F3" w:rsidR="001F2AE4" w:rsidRPr="006D4036" w:rsidRDefault="00FB389A" w:rsidP="006D403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Факторный эксперимент - э</w:t>
            </w:r>
            <w:r w:rsidR="001F2AE4" w:rsidRPr="00FB3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эксперимент, в</w:t>
            </w:r>
            <w:r w:rsidR="001F2AE4" w:rsidRPr="00840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котором задействованы несколько (минимум две) независимых переменных, где каждая из них может быть фактором, определяющим поведение. </w:t>
            </w:r>
            <w:r w:rsidR="001F2A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Применяется для п</w:t>
            </w:r>
            <w:r w:rsidR="001F2AE4" w:rsidRPr="00840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роверк</w:t>
            </w:r>
            <w:r w:rsidR="001F2A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1F2AE4" w:rsidRPr="00840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комплексных гипотез о взаимосвязях между двумя и более переменными</w:t>
            </w:r>
          </w:p>
        </w:tc>
      </w:tr>
      <w:tr w:rsidR="004C2E3F" w14:paraId="24A093F1" w14:textId="77777777" w:rsidTr="00EB7ED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8AA9EF2" w14:textId="2C04CAAF" w:rsidR="004C2E3F" w:rsidRPr="001F2AE4" w:rsidRDefault="004C2E3F" w:rsidP="00B351A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1F2AE4"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="001F2AE4"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Квазиэкспериментальный</w:t>
            </w:r>
            <w:proofErr w:type="spellEnd"/>
            <w:r w:rsidR="001F2AE4"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подход в психологических исследованиях. Экспериментальные переменные и способы их контроля</w:t>
            </w:r>
          </w:p>
        </w:tc>
      </w:tr>
      <w:tr w:rsidR="004C2E3F" w14:paraId="4353D775" w14:textId="77777777" w:rsidTr="006D4036">
        <w:tc>
          <w:tcPr>
            <w:tcW w:w="943" w:type="dxa"/>
          </w:tcPr>
          <w:p w14:paraId="3689D4CB" w14:textId="2318DBEC" w:rsidR="004C2E3F" w:rsidRDefault="00EB7EDB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  <w:r w:rsidR="004C2E3F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14:paraId="60B5422A" w14:textId="77777777" w:rsidR="004C2E3F" w:rsidRDefault="004C2E3F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439" w:type="dxa"/>
          </w:tcPr>
          <w:p w14:paraId="3B153738" w14:textId="77777777" w:rsidR="006D4036" w:rsidRPr="006D4036" w:rsidRDefault="006D4036" w:rsidP="006D403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0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44D6ECD1" w14:textId="77777777" w:rsidR="0070331C" w:rsidRPr="006D4036" w:rsidRDefault="0070331C" w:rsidP="006D403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4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такое дисперсионный анализ?</w:t>
            </w:r>
          </w:p>
          <w:p w14:paraId="24B83DF8" w14:textId="6364F89F" w:rsidR="004C2E3F" w:rsidRDefault="004C2E3F" w:rsidP="0070331C">
            <w:pPr>
              <w:pStyle w:val="a3"/>
              <w:ind w:left="0"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</w:tcPr>
          <w:p w14:paraId="4E6B787F" w14:textId="48B1C110" w:rsidR="0070331C" w:rsidRPr="005920CB" w:rsidRDefault="0070331C" w:rsidP="006D403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2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Дисперсионный анализ</w:t>
            </w:r>
            <w:r w:rsidRPr="00592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-это метод направленный на поиск зависимостей в экспериментальных данных путём исследования значимости различий в средних значениях</w:t>
            </w:r>
            <w:r w:rsidR="005920CB" w:rsidRPr="00592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4B2E1E79" w14:textId="45B3760B" w:rsidR="004C2E3F" w:rsidRPr="006D4036" w:rsidRDefault="005920CB" w:rsidP="006D403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2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Дисперсионный анализ – анализ изменчивости признака под влиянием какой-либо контролируемой переменной (переменных) или фактора (факторов)</w:t>
            </w:r>
          </w:p>
        </w:tc>
      </w:tr>
      <w:tr w:rsidR="004C2E3F" w14:paraId="2AB73C4A" w14:textId="77777777" w:rsidTr="006D4036">
        <w:tc>
          <w:tcPr>
            <w:tcW w:w="943" w:type="dxa"/>
          </w:tcPr>
          <w:p w14:paraId="21A35D23" w14:textId="0134030D" w:rsidR="004C2E3F" w:rsidRDefault="00EB7EDB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6.11</w:t>
            </w:r>
          </w:p>
          <w:p w14:paraId="1338C89C" w14:textId="77777777" w:rsidR="004C2E3F" w:rsidRDefault="004C2E3F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439" w:type="dxa"/>
          </w:tcPr>
          <w:p w14:paraId="58504D16" w14:textId="77777777" w:rsidR="006D4036" w:rsidRPr="006D4036" w:rsidRDefault="006D4036" w:rsidP="006D403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0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5D912339" w14:textId="77777777" w:rsidR="0070331C" w:rsidRPr="006D4036" w:rsidRDefault="0070331C" w:rsidP="006D4036">
            <w:pPr>
              <w:pStyle w:val="a3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4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Что такое </w:t>
            </w:r>
            <w:proofErr w:type="spellStart"/>
            <w:r w:rsidRPr="006D4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валидность</w:t>
            </w:r>
            <w:proofErr w:type="spellEnd"/>
            <w:r w:rsidRPr="006D4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эксперимента?</w:t>
            </w:r>
          </w:p>
          <w:p w14:paraId="0474B855" w14:textId="4B2055F0" w:rsidR="004C2E3F" w:rsidRPr="00344B8E" w:rsidRDefault="004C2E3F" w:rsidP="0070331C">
            <w:pPr>
              <w:pStyle w:val="a3"/>
              <w:ind w:left="0" w:firstLine="426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2" w:type="dxa"/>
          </w:tcPr>
          <w:p w14:paraId="46EBEA79" w14:textId="77777777" w:rsidR="004C2E3F" w:rsidRPr="005920CB" w:rsidRDefault="00FB389A" w:rsidP="005920CB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2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Валидность эксперимента -</w:t>
            </w:r>
            <w:r w:rsidRPr="00592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</w:t>
            </w:r>
            <w:r w:rsidR="0070331C" w:rsidRPr="00592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 общее понятие, выражающее степень достоверности полученных в эксперименте данных и обоснованность выводов</w:t>
            </w:r>
            <w:r w:rsidR="005920CB" w:rsidRPr="00592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0CD03613" w14:textId="4E977A4C" w:rsidR="005920CB" w:rsidRDefault="005920CB" w:rsidP="006D403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920CB">
              <w:rPr>
                <w:rFonts w:ascii="Times New Roman" w:eastAsia="Calibri" w:hAnsi="Times New Roman" w:cs="Times New Roman"/>
                <w:sz w:val="24"/>
                <w:szCs w:val="24"/>
              </w:rPr>
              <w:t>Валидность</w:t>
            </w:r>
            <w:proofErr w:type="spellEnd"/>
            <w:r w:rsidRPr="00592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D403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592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важнейший аспект экспериментальной психологии. Это свидетельство того, что, применяя определённую методику, специалист измерил именно то, что планировал.</w:t>
            </w:r>
          </w:p>
        </w:tc>
      </w:tr>
      <w:tr w:rsidR="001F2AE4" w14:paraId="669359EE" w14:textId="77777777" w:rsidTr="006D4036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CE05E6E" w14:textId="5719EF63" w:rsidR="001F2AE4" w:rsidRPr="006D4036" w:rsidRDefault="001F2AE4" w:rsidP="006D4036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A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 Корреляционный подход в</w:t>
            </w:r>
            <w:r w:rsidR="006D4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психологических исследованиях. </w:t>
            </w:r>
            <w:r w:rsidRPr="001F2A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Измерение в психологии. Специфика измерения в деятельности практических психологов</w:t>
            </w:r>
          </w:p>
        </w:tc>
      </w:tr>
      <w:tr w:rsidR="004C2E3F" w14:paraId="62E960B5" w14:textId="77777777" w:rsidTr="006D4036">
        <w:tc>
          <w:tcPr>
            <w:tcW w:w="943" w:type="dxa"/>
          </w:tcPr>
          <w:p w14:paraId="110A4BE8" w14:textId="3AB2338E" w:rsidR="004C2E3F" w:rsidRDefault="00EB7EDB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C2E3F">
              <w:rPr>
                <w:rFonts w:ascii="Times New Roman" w:eastAsia="Calibri" w:hAnsi="Times New Roman" w:cs="Times New Roman"/>
                <w:sz w:val="24"/>
                <w:szCs w:val="24"/>
              </w:rPr>
              <w:t>.8</w:t>
            </w:r>
          </w:p>
          <w:p w14:paraId="530EB7F4" w14:textId="77777777" w:rsidR="004C2E3F" w:rsidRDefault="004C2E3F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439" w:type="dxa"/>
          </w:tcPr>
          <w:p w14:paraId="22E23FF8" w14:textId="77777777" w:rsidR="006D4036" w:rsidRPr="006D4036" w:rsidRDefault="006D4036" w:rsidP="006D403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0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7C1957AC" w14:textId="77777777" w:rsidR="0070331C" w:rsidRPr="006D4036" w:rsidRDefault="0070331C" w:rsidP="006D4036">
            <w:pPr>
              <w:pStyle w:val="a3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4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такое корреляционный анализ?</w:t>
            </w:r>
          </w:p>
          <w:p w14:paraId="76B40014" w14:textId="455236F5" w:rsidR="004C2E3F" w:rsidRPr="006A6B7C" w:rsidRDefault="004C2E3F" w:rsidP="0070331C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62" w:type="dxa"/>
          </w:tcPr>
          <w:p w14:paraId="7273E371" w14:textId="019883BD" w:rsidR="004C2E3F" w:rsidRDefault="0070331C" w:rsidP="006D403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Корреляционный анализ</w:t>
            </w:r>
            <w:r w:rsidRPr="00840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— это статистический инструмент, позволяющий установить связь между двумя различными переменными</w:t>
            </w:r>
            <w:r w:rsidR="00FB3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840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B389A" w:rsidRPr="00FB3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Корреляционный анализ</w:t>
            </w:r>
            <w:r w:rsidRPr="00FB3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B3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позволяет</w:t>
            </w:r>
            <w:r w:rsidRPr="00FB3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оценить, насколько сильна</w:t>
            </w:r>
            <w:r w:rsidRPr="00840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взаим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освязь между переменными.</w:t>
            </w:r>
          </w:p>
        </w:tc>
      </w:tr>
      <w:tr w:rsidR="004C2E3F" w14:paraId="0624F5F7" w14:textId="77777777" w:rsidTr="006D4036">
        <w:tc>
          <w:tcPr>
            <w:tcW w:w="943" w:type="dxa"/>
          </w:tcPr>
          <w:p w14:paraId="7EBB16DE" w14:textId="3839C372" w:rsidR="004C2E3F" w:rsidRDefault="00EB7EDB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C2E3F">
              <w:rPr>
                <w:rFonts w:ascii="Times New Roman" w:eastAsia="Calibri" w:hAnsi="Times New Roman" w:cs="Times New Roman"/>
                <w:sz w:val="24"/>
                <w:szCs w:val="24"/>
              </w:rPr>
              <w:t>.9</w:t>
            </w:r>
          </w:p>
          <w:p w14:paraId="6A693DC1" w14:textId="77777777" w:rsidR="004C2E3F" w:rsidRDefault="004C2E3F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мин.</w:t>
            </w:r>
          </w:p>
        </w:tc>
        <w:tc>
          <w:tcPr>
            <w:tcW w:w="4439" w:type="dxa"/>
          </w:tcPr>
          <w:p w14:paraId="6EA78A90" w14:textId="77777777" w:rsidR="006D4036" w:rsidRPr="006D4036" w:rsidRDefault="006D4036" w:rsidP="006D403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0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51A95264" w14:textId="4C907A9F" w:rsidR="0070331C" w:rsidRPr="006D4036" w:rsidRDefault="0070331C" w:rsidP="006D403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4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чем заключаются методы экспер</w:t>
            </w:r>
            <w:r w:rsidR="0066755D" w:rsidRPr="006D4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6D4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оценок?</w:t>
            </w:r>
          </w:p>
          <w:p w14:paraId="6272FFBC" w14:textId="7A5D87D2" w:rsidR="004C2E3F" w:rsidRPr="00F475F4" w:rsidRDefault="004C2E3F" w:rsidP="0070331C">
            <w:pPr>
              <w:pStyle w:val="a3"/>
              <w:ind w:left="0" w:firstLine="709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62" w:type="dxa"/>
          </w:tcPr>
          <w:p w14:paraId="70C9BB57" w14:textId="7EEDBFC0" w:rsidR="004C2E3F" w:rsidRPr="005920CB" w:rsidRDefault="0070331C" w:rsidP="005920CB">
            <w:pPr>
              <w:pStyle w:val="a3"/>
              <w:ind w:left="0" w:firstLine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2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экспертных оценок представляют собой количественные и качественные оценки процессов или явлений, не поддающихся непосредственному измерению</w:t>
            </w:r>
            <w:r w:rsidR="005920CB" w:rsidRPr="00592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5920CB" w:rsidRPr="005920CB">
              <w:t xml:space="preserve"> </w:t>
            </w:r>
            <w:r w:rsidR="005920CB" w:rsidRPr="00592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экспертных оценок используются для прогнозирования событий будущего, если отсутствуют статистические данные или их недостаточно</w:t>
            </w:r>
            <w:r w:rsidR="00592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4C2E3F" w14:paraId="730F8E24" w14:textId="77777777" w:rsidTr="00EB7ED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5C71F7A" w14:textId="108ADBEF" w:rsidR="004C2E3F" w:rsidRPr="00922286" w:rsidRDefault="001F2AE4" w:rsidP="00B351A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8. </w:t>
            </w: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Проективные методы в психологии и их значение в следственной практике. Обобщение и оформление результатов эксперимента</w:t>
            </w:r>
          </w:p>
        </w:tc>
      </w:tr>
      <w:tr w:rsidR="001F2AE4" w14:paraId="1622FEDA" w14:textId="77777777" w:rsidTr="006D4036">
        <w:tc>
          <w:tcPr>
            <w:tcW w:w="943" w:type="dxa"/>
          </w:tcPr>
          <w:p w14:paraId="3415D528" w14:textId="14A7F2F3" w:rsidR="001F2AE4" w:rsidRDefault="00EB7EDB" w:rsidP="001F2A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  <w:p w14:paraId="51EC4FF7" w14:textId="449F1E3F" w:rsidR="001F2AE4" w:rsidRDefault="001F2AE4" w:rsidP="001F2A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439" w:type="dxa"/>
          </w:tcPr>
          <w:p w14:paraId="34D98AC8" w14:textId="77777777" w:rsidR="006D4036" w:rsidRPr="006D4036" w:rsidRDefault="006D4036" w:rsidP="006D403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0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27583200" w14:textId="77777777" w:rsidR="001F2AE4" w:rsidRPr="006D4036" w:rsidRDefault="001F2AE4" w:rsidP="001F2A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4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означает оценка достоверности результатов исследования?</w:t>
            </w:r>
          </w:p>
          <w:p w14:paraId="71C49D74" w14:textId="3DDA6D0F" w:rsidR="001F2AE4" w:rsidRPr="00BB281A" w:rsidRDefault="001F2AE4" w:rsidP="001F2AE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2" w:type="dxa"/>
          </w:tcPr>
          <w:p w14:paraId="1ED96C78" w14:textId="2E97DA85" w:rsidR="001F2AE4" w:rsidRPr="005920CB" w:rsidRDefault="001F2AE4" w:rsidP="006D4036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592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Оценить достоверность результатов исследования означает определить, с какой вероятностью возможно перенести результаты, полученные на выборочной совокупности, на всю генеральную совокупность</w:t>
            </w:r>
            <w:r w:rsidR="00592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5920CB" w:rsidRPr="00592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Оценка достоверности необходима для того, чтобы по части явления можно было бы судить о явлении в целом и его закономерностях.</w:t>
            </w:r>
          </w:p>
        </w:tc>
      </w:tr>
      <w:tr w:rsidR="001F2AE4" w14:paraId="19FAC5C8" w14:textId="77777777" w:rsidTr="006D4036">
        <w:tc>
          <w:tcPr>
            <w:tcW w:w="943" w:type="dxa"/>
          </w:tcPr>
          <w:p w14:paraId="1A56D2D5" w14:textId="26385024" w:rsidR="001F2AE4" w:rsidRDefault="00EB7EDB" w:rsidP="001F2A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8.4</w:t>
            </w:r>
          </w:p>
          <w:p w14:paraId="0B0A987C" w14:textId="0FE2F991" w:rsidR="001F2AE4" w:rsidRDefault="001F2AE4" w:rsidP="001F2AE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439" w:type="dxa"/>
          </w:tcPr>
          <w:p w14:paraId="6ECF8E36" w14:textId="77777777" w:rsidR="006D4036" w:rsidRPr="006D4036" w:rsidRDefault="006D4036" w:rsidP="006D403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40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118CEE65" w14:textId="77777777" w:rsidR="001F2AE4" w:rsidRPr="006D4036" w:rsidRDefault="001F2AE4" w:rsidP="006D4036">
            <w:pPr>
              <w:pStyle w:val="a3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4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такое означает понятие достоверность исследований?</w:t>
            </w:r>
          </w:p>
          <w:p w14:paraId="30888FCF" w14:textId="29A2BDB7" w:rsidR="001F2AE4" w:rsidRPr="009652AD" w:rsidRDefault="001F2AE4" w:rsidP="001F2AE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962" w:type="dxa"/>
          </w:tcPr>
          <w:p w14:paraId="0201CBF9" w14:textId="442E584A" w:rsidR="001F2AE4" w:rsidRPr="006A6B7C" w:rsidRDefault="00C80B42" w:rsidP="006D403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0B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Достоверность исследования –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это </w:t>
            </w:r>
            <w:r w:rsidRPr="00C80B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зафиксированные доказательства точности и соответствия материалов и результатов конкретной научной работы</w:t>
            </w:r>
            <w:r w:rsidR="000265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Это результаты</w:t>
            </w:r>
            <w:r w:rsidRPr="00C80B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подтверждающие полезность и эффективность проделанного труда с приведением убедительных доказательств. </w:t>
            </w:r>
          </w:p>
        </w:tc>
      </w:tr>
    </w:tbl>
    <w:p w14:paraId="583FAA26" w14:textId="77777777" w:rsidR="004C2E3F" w:rsidRDefault="004C2E3F" w:rsidP="004C2E3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bookmarkEnd w:id="3"/>
    <w:p w14:paraId="192FCC1B" w14:textId="589A72D8" w:rsidR="00F0490B" w:rsidRPr="00A662B2" w:rsidRDefault="00F0490B" w:rsidP="00D34B41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62B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38349D37" w14:textId="77777777" w:rsidR="00F0490B" w:rsidRPr="00F0490B" w:rsidRDefault="00F0490B" w:rsidP="00CE544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C627AFE" w14:textId="4AB1A0D4" w:rsidR="00A761D0" w:rsidRPr="00A761D0" w:rsidRDefault="00F0490B" w:rsidP="00DD4DED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вопросов к </w:t>
      </w:r>
      <w:r w:rsidR="003E40D2">
        <w:rPr>
          <w:rFonts w:ascii="Times New Roman" w:eastAsia="Calibri" w:hAnsi="Times New Roman" w:cs="Times New Roman"/>
          <w:b/>
          <w:sz w:val="28"/>
          <w:szCs w:val="28"/>
        </w:rPr>
        <w:t>экзамену</w:t>
      </w:r>
      <w:r w:rsidR="004D426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511DE369" w14:textId="77777777" w:rsidR="003E40D2" w:rsidRPr="00017032" w:rsidRDefault="003E40D2" w:rsidP="00D34B4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Экспериментальная психология как отрасль современной психологической науки. Актуальность изучения дисциплины «Экспериментальная психология» для будущих психологов.</w:t>
      </w:r>
    </w:p>
    <w:p w14:paraId="2DEAB448" w14:textId="77777777" w:rsidR="003E40D2" w:rsidRPr="00017032" w:rsidRDefault="003E40D2" w:rsidP="00D34B4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Понятие и виды </w:t>
      </w:r>
      <w:proofErr w:type="spellStart"/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валидности</w:t>
      </w:r>
      <w:proofErr w:type="spellEnd"/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в психологическом эксперименте.</w:t>
      </w:r>
    </w:p>
    <w:p w14:paraId="2012F56A" w14:textId="77777777" w:rsidR="003E40D2" w:rsidRPr="00017032" w:rsidRDefault="003E40D2" w:rsidP="00D34B4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Реальный и идеальный эксперимент: особенности проведения, сходство и отличие.</w:t>
      </w:r>
    </w:p>
    <w:p w14:paraId="52F8B2C7" w14:textId="12F61D4B" w:rsidR="0066755D" w:rsidRPr="00017032" w:rsidRDefault="0066755D" w:rsidP="00D34B41">
      <w:pPr>
        <w:pStyle w:val="a3"/>
        <w:numPr>
          <w:ilvl w:val="0"/>
          <w:numId w:val="6"/>
        </w:numPr>
        <w:spacing w:after="0"/>
        <w:ind w:left="714" w:hanging="714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170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Качественный и количественный анализ</w:t>
      </w:r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: особенности проведения, сходство и отличие.</w:t>
      </w:r>
    </w:p>
    <w:p w14:paraId="125DB362" w14:textId="78C61DD9" w:rsidR="003E40D2" w:rsidRPr="00017032" w:rsidRDefault="003E40D2" w:rsidP="00D34B4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Особенности </w:t>
      </w:r>
      <w:r w:rsidR="009574B3"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пилотажного исследования</w:t>
      </w:r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в экспериментальной психологии.</w:t>
      </w:r>
    </w:p>
    <w:p w14:paraId="0C082EC5" w14:textId="00BADC37" w:rsidR="003E40D2" w:rsidRPr="00017032" w:rsidRDefault="00026500" w:rsidP="00D34B4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17032">
        <w:rPr>
          <w:rFonts w:ascii="Times New Roman" w:eastAsia="Calibri" w:hAnsi="Times New Roman" w:cs="Times New Roman"/>
          <w:bCs/>
          <w:sz w:val="28"/>
          <w:szCs w:val="28"/>
        </w:rPr>
        <w:t xml:space="preserve">Организационные </w:t>
      </w:r>
      <w:r w:rsidR="003E40D2"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и </w:t>
      </w:r>
      <w:r w:rsidRPr="00017032">
        <w:rPr>
          <w:rFonts w:ascii="Times New Roman" w:eastAsia="Calibri" w:hAnsi="Times New Roman" w:cs="Times New Roman"/>
          <w:bCs/>
          <w:sz w:val="28"/>
          <w:szCs w:val="28"/>
        </w:rPr>
        <w:t>структурные методы исследования</w:t>
      </w:r>
      <w:r w:rsidR="003E40D2"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14:paraId="30F6F483" w14:textId="77777777" w:rsidR="003E40D2" w:rsidRPr="00017032" w:rsidRDefault="003E40D2" w:rsidP="00D34B4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Характеристика основных неэмпирических методов: организационных, обработки данных и интерпретационных; их специфика применения в следственной деятельности.</w:t>
      </w:r>
    </w:p>
    <w:p w14:paraId="0D0F213B" w14:textId="028CED66" w:rsidR="003E40D2" w:rsidRPr="00017032" w:rsidRDefault="0022351A" w:rsidP="00D34B4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Исследовательский эксперимент и критический эксперимент: общая характеристика.</w:t>
      </w:r>
    </w:p>
    <w:p w14:paraId="187A8D88" w14:textId="77777777" w:rsidR="003E40D2" w:rsidRPr="00017032" w:rsidRDefault="003E40D2" w:rsidP="00D34B4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Постановка проблемы и выдвижение гипотезы как начало любого научного исследования в области психологии.</w:t>
      </w:r>
    </w:p>
    <w:p w14:paraId="23CB1B99" w14:textId="77777777" w:rsidR="003E40D2" w:rsidRPr="00017032" w:rsidRDefault="003E40D2" w:rsidP="00D34B4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Беседа как </w:t>
      </w:r>
      <w:proofErr w:type="spellStart"/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неэкспериментальный</w:t>
      </w:r>
      <w:proofErr w:type="spellEnd"/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психологический метод. Понятие опроса и два способа его реализации: анкетирование и интервью. </w:t>
      </w:r>
    </w:p>
    <w:p w14:paraId="2F4ACD1D" w14:textId="5D404736" w:rsidR="00CD1D74" w:rsidRPr="00017032" w:rsidRDefault="00CD1D74" w:rsidP="00D34B4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Методологические принципы экспериментальной психологии. </w:t>
      </w:r>
      <w:r w:rsidRPr="000170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Философские, общенаучные и общепсихологические </w:t>
      </w:r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принципы.</w:t>
      </w:r>
    </w:p>
    <w:p w14:paraId="4B92B788" w14:textId="77777777" w:rsidR="003E40D2" w:rsidRPr="00017032" w:rsidRDefault="003E40D2" w:rsidP="00D34B4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Результаты психологического экспериментального исследования, их интерпретация и обобщение. </w:t>
      </w:r>
    </w:p>
    <w:p w14:paraId="18117FB6" w14:textId="77777777" w:rsidR="003E40D2" w:rsidRPr="00017032" w:rsidRDefault="003E40D2" w:rsidP="00D34B4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Характеристика и варианты экспериментальных гипотез. Ошибки первого и второго рода.</w:t>
      </w:r>
    </w:p>
    <w:p w14:paraId="7D299654" w14:textId="465C26F0" w:rsidR="003E40D2" w:rsidRPr="00017032" w:rsidRDefault="00417A32" w:rsidP="00D34B4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Методическая и теоретическая часть исследования: краткая характеристика, основные элементы.</w:t>
      </w:r>
    </w:p>
    <w:p w14:paraId="44C4EA74" w14:textId="77777777" w:rsidR="003E40D2" w:rsidRPr="00017032" w:rsidRDefault="003E40D2" w:rsidP="00D34B4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Понятие и основные особенности корреляционного метода исследования.</w:t>
      </w:r>
    </w:p>
    <w:p w14:paraId="5163300B" w14:textId="77777777" w:rsidR="003E40D2" w:rsidRPr="00017032" w:rsidRDefault="003E40D2" w:rsidP="00D34B4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Валидность психологического эксперимента. Планирование как средство повышения валидности в эксперименте.</w:t>
      </w:r>
    </w:p>
    <w:p w14:paraId="590E0DC7" w14:textId="4C552484" w:rsidR="003E40D2" w:rsidRPr="00017032" w:rsidRDefault="00D34B41" w:rsidP="00D34B4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Естественный </w:t>
      </w:r>
      <w:r w:rsidR="00DC0DE1"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эксперимент и констатирующий эксперимент</w:t>
      </w:r>
      <w:r w:rsidR="003E40D2"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. </w:t>
      </w:r>
      <w:r w:rsidR="00DC0DE1"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Основные сходства и различия.</w:t>
      </w:r>
    </w:p>
    <w:p w14:paraId="178490E3" w14:textId="540B106B" w:rsidR="003E40D2" w:rsidRPr="00017032" w:rsidRDefault="00DC0DE1" w:rsidP="00D34B4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proofErr w:type="spellStart"/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Операциональная</w:t>
      </w:r>
      <w:proofErr w:type="spellEnd"/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 </w:t>
      </w:r>
      <w:proofErr w:type="spellStart"/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конструктная</w:t>
      </w:r>
      <w:proofErr w:type="spellEnd"/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proofErr w:type="spellStart"/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валидности</w:t>
      </w:r>
      <w:proofErr w:type="spellEnd"/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017032">
        <w:rPr>
          <w:rFonts w:ascii="Times New Roman" w:hAnsi="Times New Roman" w:cs="Times New Roman"/>
          <w:sz w:val="28"/>
          <w:szCs w:val="28"/>
          <w:shd w:val="clear" w:color="auto" w:fill="FFFFFF"/>
        </w:rPr>
        <w:t>экспериментального исследования</w:t>
      </w:r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 Основная характеристика</w:t>
      </w:r>
      <w:r w:rsidR="003E40D2"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14:paraId="53B70FCF" w14:textId="23929D84" w:rsidR="003E40D2" w:rsidRPr="00017032" w:rsidRDefault="00DC0DE1" w:rsidP="00D34B4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170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Концептуальная </w:t>
      </w:r>
      <w:r w:rsidR="00017032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017032">
        <w:rPr>
          <w:rFonts w:ascii="Times New Roman" w:hAnsi="Times New Roman" w:cs="Times New Roman"/>
          <w:sz w:val="28"/>
          <w:szCs w:val="28"/>
          <w:shd w:val="clear" w:color="auto" w:fill="FFFFFF"/>
        </w:rPr>
        <w:t>одель</w:t>
      </w:r>
      <w:r w:rsidR="000170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170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оценки</w:t>
      </w:r>
      <w:r w:rsidR="000170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17032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170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170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анализа</w:t>
      </w:r>
      <w:r w:rsidR="000170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170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результатов</w:t>
      </w:r>
      <w:r w:rsidR="000170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17032">
        <w:rPr>
          <w:rFonts w:ascii="Times New Roman" w:hAnsi="Times New Roman" w:cs="Times New Roman"/>
          <w:sz w:val="28"/>
          <w:szCs w:val="28"/>
          <w:shd w:val="clear" w:color="auto" w:fill="FFFFFF"/>
        </w:rPr>
        <w:t>научного</w:t>
      </w:r>
      <w:r w:rsidR="000170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170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эксперимента</w:t>
      </w:r>
      <w:r w:rsidR="00142C33" w:rsidRPr="000170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r w:rsidR="003E40D2"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="00142C33" w:rsidRPr="000170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Разница между анализом и оценкой результатов.</w:t>
      </w:r>
    </w:p>
    <w:p w14:paraId="0E17249F" w14:textId="77777777" w:rsidR="003E40D2" w:rsidRPr="00017032" w:rsidRDefault="003E40D2" w:rsidP="00D34B4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Методы психологического исследования и их классификация. </w:t>
      </w:r>
    </w:p>
    <w:p w14:paraId="638C1732" w14:textId="020AB1F2" w:rsidR="003E40D2" w:rsidRPr="00017032" w:rsidRDefault="00142C33" w:rsidP="00D34B4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Дисперсионный анализ. Оценка влияния изучаемых в эксперименте факторов</w:t>
      </w:r>
      <w:r w:rsidR="003E40D2"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14:paraId="36DE6F00" w14:textId="1B22C616" w:rsidR="003E40D2" w:rsidRPr="00017032" w:rsidRDefault="00142C33" w:rsidP="00D34B4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lastRenderedPageBreak/>
        <w:t>Методы эксперимента и экспертной оценки</w:t>
      </w:r>
      <w:r w:rsidR="003E40D2"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14:paraId="0E55201B" w14:textId="7CCFE976" w:rsidR="003E40D2" w:rsidRPr="00017032" w:rsidRDefault="00142C33" w:rsidP="00D34B4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714" w:hanging="71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Оценка достоверности результатов исследования</w:t>
      </w:r>
      <w:r w:rsidR="003E40D2" w:rsidRPr="0001703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14:paraId="5EF069BD" w14:textId="5A3302B2" w:rsidR="00DD4DED" w:rsidRPr="006D4D73" w:rsidRDefault="00DD4DED" w:rsidP="003E40D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14:paraId="10656E77" w14:textId="3FF53910" w:rsidR="003F7E60" w:rsidRPr="0064332C" w:rsidRDefault="001C099A" w:rsidP="00B048F1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26" w:name="_Hlk157782653"/>
      <w:r w:rsidRPr="0064332C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КРИТЕРИИ, </w:t>
      </w:r>
      <w:r w:rsidR="00EC5534" w:rsidRPr="0064332C">
        <w:rPr>
          <w:rFonts w:ascii="Times New Roman" w:eastAsia="Calibri" w:hAnsi="Times New Roman" w:cs="Times New Roman"/>
          <w:b/>
          <w:sz w:val="24"/>
          <w:szCs w:val="24"/>
        </w:rPr>
        <w:t>ПОКАЗАТЕЛИ</w:t>
      </w:r>
      <w:r w:rsidR="00ED4B7E" w:rsidRPr="0064332C">
        <w:rPr>
          <w:rFonts w:ascii="Times New Roman" w:eastAsia="Calibri" w:hAnsi="Times New Roman" w:cs="Times New Roman"/>
          <w:b/>
          <w:sz w:val="24"/>
          <w:szCs w:val="24"/>
        </w:rPr>
        <w:t xml:space="preserve"> И ШКАЛЫ ОЦЕНИВАНИЯ </w:t>
      </w:r>
      <w:r w:rsidR="00F467D9" w:rsidRPr="0064332C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14:paraId="1E4B8DFE" w14:textId="77777777" w:rsidR="00672062" w:rsidRPr="00ED4B7E" w:rsidRDefault="00672062" w:rsidP="00D34B41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27" w:name="_Hlk157782690"/>
      <w:bookmarkEnd w:id="26"/>
    </w:p>
    <w:p w14:paraId="58311525" w14:textId="72A5A5EF" w:rsidR="00EF01D0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ий контроль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успеваемост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</w:t>
      </w:r>
    </w:p>
    <w:p w14:paraId="199BF655" w14:textId="77777777" w:rsidR="00EF01D0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B905193" w14:textId="652E40BD" w:rsidR="00FB15FD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F578F4">
        <w:rPr>
          <w:rFonts w:ascii="Times New Roman" w:eastAsia="+mn-ea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</w:t>
      </w:r>
      <w:r w:rsidR="00FB15FD"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ые включаю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т задания закрытого и открытого тип</w:t>
      </w:r>
      <w:r w:rsidR="00CE4AD8">
        <w:rPr>
          <w:rFonts w:ascii="Times New Roman" w:eastAsia="+mn-ea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</w:p>
    <w:p w14:paraId="3BD40714" w14:textId="01DCA9C8" w:rsidR="00CE4AD8" w:rsidRPr="00FB15FD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283E4CCC" w14:textId="77777777" w:rsidR="000D1FAB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A962A80" w14:textId="49F4496B" w:rsidR="00FB15FD" w:rsidRDefault="00FB15FD" w:rsidP="000D1FAB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 w:rsidR="00544EC9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4DA44BE1" w14:textId="55F39250" w:rsidR="00544EC9" w:rsidRDefault="00544EC9" w:rsidP="00544EC9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544EC9" w14:paraId="602FAA02" w14:textId="77777777" w:rsidTr="004D4261">
        <w:tc>
          <w:tcPr>
            <w:tcW w:w="4668" w:type="dxa"/>
          </w:tcPr>
          <w:p w14:paraId="43FB8B90" w14:textId="1B955CB2" w:rsidR="00544EC9" w:rsidRPr="00544EC9" w:rsidRDefault="00544EC9" w:rsidP="00544EC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76" w:type="dxa"/>
          </w:tcPr>
          <w:p w14:paraId="2425FB8A" w14:textId="7ECE14C4" w:rsidR="00544EC9" w:rsidRPr="00544EC9" w:rsidRDefault="00544EC9" w:rsidP="00544EC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544EC9" w14:paraId="3EB72363" w14:textId="77777777" w:rsidTr="004D4261">
        <w:tc>
          <w:tcPr>
            <w:tcW w:w="4668" w:type="dxa"/>
          </w:tcPr>
          <w:p w14:paraId="1120B8BC" w14:textId="77777777" w:rsidR="00544EC9" w:rsidRPr="00017032" w:rsidRDefault="00544EC9" w:rsidP="00410355">
            <w:pPr>
              <w:pStyle w:val="a3"/>
              <w:numPr>
                <w:ilvl w:val="1"/>
                <w:numId w:val="11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1F99F681" w14:textId="77777777" w:rsidR="00544EC9" w:rsidRPr="00017032" w:rsidRDefault="00544EC9" w:rsidP="000D1FAB">
            <w:pPr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6" w:type="dxa"/>
          </w:tcPr>
          <w:p w14:paraId="679B685F" w14:textId="77777777" w:rsidR="00544EC9" w:rsidRPr="00017032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Задание выполнено – 1 балл</w:t>
            </w:r>
          </w:p>
          <w:p w14:paraId="500005EA" w14:textId="77777777" w:rsidR="00544EC9" w:rsidRPr="00017032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Задание не выполнено – 0 баллов</w:t>
            </w:r>
          </w:p>
          <w:p w14:paraId="2BEFB016" w14:textId="77777777" w:rsidR="00544EC9" w:rsidRPr="00017032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Задание выполнено не верно – 0 баллов</w:t>
            </w:r>
          </w:p>
          <w:p w14:paraId="70927C4A" w14:textId="77777777" w:rsidR="00544EC9" w:rsidRPr="00017032" w:rsidRDefault="00544EC9" w:rsidP="00544EC9">
            <w:pPr>
              <w:spacing w:line="120" w:lineRule="auto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</w:p>
        </w:tc>
      </w:tr>
      <w:tr w:rsidR="00544EC9" w14:paraId="11C3C5BC" w14:textId="77777777" w:rsidTr="004D4261">
        <w:tc>
          <w:tcPr>
            <w:tcW w:w="4668" w:type="dxa"/>
          </w:tcPr>
          <w:p w14:paraId="5A4C83BC" w14:textId="3A1F8F67" w:rsidR="00544EC9" w:rsidRPr="00017032" w:rsidRDefault="00544EC9" w:rsidP="00410355">
            <w:pPr>
              <w:pStyle w:val="a3"/>
              <w:numPr>
                <w:ilvl w:val="1"/>
                <w:numId w:val="11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12D5543A" w14:textId="77777777" w:rsidR="00544EC9" w:rsidRPr="00017032" w:rsidRDefault="00544EC9" w:rsidP="000D1FAB">
            <w:pPr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6" w:type="dxa"/>
          </w:tcPr>
          <w:p w14:paraId="58EDAED8" w14:textId="77777777" w:rsidR="00544EC9" w:rsidRPr="00017032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Ответ полностью верный - 2 балла</w:t>
            </w:r>
          </w:p>
          <w:p w14:paraId="31598264" w14:textId="77777777" w:rsidR="00544EC9" w:rsidRPr="00017032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Ответ частично верный - 1 балл</w:t>
            </w:r>
          </w:p>
          <w:p w14:paraId="51EBFBB6" w14:textId="6357E752" w:rsidR="00544EC9" w:rsidRPr="00017032" w:rsidRDefault="00544EC9" w:rsidP="00544EC9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Ответ неверный - 0 баллов</w:t>
            </w:r>
          </w:p>
          <w:p w14:paraId="1D0CDE95" w14:textId="77777777" w:rsidR="00544EC9" w:rsidRPr="00017032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</w:tr>
      <w:tr w:rsidR="00544EC9" w14:paraId="0F5E98EC" w14:textId="77777777" w:rsidTr="004D4261">
        <w:tc>
          <w:tcPr>
            <w:tcW w:w="4668" w:type="dxa"/>
          </w:tcPr>
          <w:p w14:paraId="1E857B57" w14:textId="34B000E6" w:rsidR="00544EC9" w:rsidRPr="00017032" w:rsidRDefault="00544EC9" w:rsidP="00410355">
            <w:pPr>
              <w:pStyle w:val="a3"/>
              <w:numPr>
                <w:ilvl w:val="1"/>
                <w:numId w:val="11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76" w:type="dxa"/>
          </w:tcPr>
          <w:p w14:paraId="7FB57919" w14:textId="77777777" w:rsidR="00544EC9" w:rsidRPr="00017032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Ответ полностью верный - 2 балла</w:t>
            </w:r>
          </w:p>
          <w:p w14:paraId="6FF3AD04" w14:textId="77777777" w:rsidR="00544EC9" w:rsidRPr="00017032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Ответ частично верный - 1 балл</w:t>
            </w:r>
          </w:p>
          <w:p w14:paraId="724152E2" w14:textId="6FEB78A9" w:rsidR="00544EC9" w:rsidRPr="00017032" w:rsidRDefault="00544EC9" w:rsidP="00544EC9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Ответ неверный - 0 баллов</w:t>
            </w:r>
          </w:p>
          <w:p w14:paraId="01D97B5F" w14:textId="77777777" w:rsidR="00544EC9" w:rsidRPr="00017032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</w:tr>
      <w:tr w:rsidR="00544EC9" w14:paraId="6E101669" w14:textId="77777777" w:rsidTr="004D4261">
        <w:tc>
          <w:tcPr>
            <w:tcW w:w="4668" w:type="dxa"/>
          </w:tcPr>
          <w:p w14:paraId="5B7DBF56" w14:textId="5527B00D" w:rsidR="00544EC9" w:rsidRPr="00017032" w:rsidRDefault="00544EC9" w:rsidP="00D34B41">
            <w:pPr>
              <w:pStyle w:val="a3"/>
              <w:numPr>
                <w:ilvl w:val="1"/>
                <w:numId w:val="11"/>
              </w:numPr>
              <w:ind w:left="306" w:hanging="306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 на дополнение к контексту</w:t>
            </w:r>
            <w:r w:rsidR="004D4261" w:rsidRPr="00017032">
              <w:t xml:space="preserve"> </w:t>
            </w:r>
          </w:p>
          <w:p w14:paraId="3B1D4C0F" w14:textId="77777777" w:rsidR="00544EC9" w:rsidRPr="00017032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6" w:type="dxa"/>
          </w:tcPr>
          <w:p w14:paraId="3F639B5B" w14:textId="1B1C0BCF" w:rsidR="00544EC9" w:rsidRPr="00017032" w:rsidRDefault="00544EC9" w:rsidP="004D42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 xml:space="preserve">Ответ полностью верный </w:t>
            </w:r>
            <w:r w:rsidR="004D4261" w:rsidRPr="00017032">
              <w:rPr>
                <w:rFonts w:ascii="Times New Roman" w:hAnsi="Times New Roman" w:cs="Times New Roman"/>
                <w:sz w:val="24"/>
                <w:szCs w:val="24"/>
              </w:rPr>
              <w:t>(различия в окончаниях не учитываются)</w:t>
            </w: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- 1 балл</w:t>
            </w:r>
          </w:p>
          <w:p w14:paraId="6B4BCB98" w14:textId="0600767C" w:rsidR="00544EC9" w:rsidRPr="00017032" w:rsidRDefault="00544EC9" w:rsidP="00544EC9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Ответ неверный - 0 баллов</w:t>
            </w:r>
          </w:p>
          <w:p w14:paraId="6DFBC060" w14:textId="77777777" w:rsidR="00544EC9" w:rsidRPr="00017032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</w:tr>
      <w:tr w:rsidR="00544EC9" w14:paraId="5FDECDB5" w14:textId="77777777" w:rsidTr="004D4261">
        <w:tc>
          <w:tcPr>
            <w:tcW w:w="4668" w:type="dxa"/>
          </w:tcPr>
          <w:p w14:paraId="6620C3A3" w14:textId="632E0671" w:rsidR="00544EC9" w:rsidRPr="00017032" w:rsidRDefault="00544EC9" w:rsidP="00410355">
            <w:pPr>
              <w:pStyle w:val="a3"/>
              <w:numPr>
                <w:ilvl w:val="1"/>
                <w:numId w:val="11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76" w:type="dxa"/>
          </w:tcPr>
          <w:p w14:paraId="156A5293" w14:textId="77777777" w:rsidR="00A67601" w:rsidRPr="00017032" w:rsidRDefault="00A67601" w:rsidP="00A67601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017032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01703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004891B9" w14:textId="697F986F" w:rsidR="00544EC9" w:rsidRPr="00017032" w:rsidRDefault="0017024F" w:rsidP="00A676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>Ответ полностью соответств</w:t>
            </w:r>
            <w:r w:rsidR="003B62F7" w:rsidRPr="0001703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 xml:space="preserve">ет эталону </w:t>
            </w:r>
            <w:r w:rsidR="00D119BB" w:rsidRPr="00017032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="00D119BB" w:rsidRPr="000170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изменения ответа в сравнении с эталоном не искажают его смысла </w:t>
            </w: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D119BB" w:rsidRPr="000170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17032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BE1464" w:rsidRPr="000170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67601" w:rsidRPr="000170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329679" w14:textId="32E65032" w:rsidR="00A67601" w:rsidRPr="00017032" w:rsidRDefault="00D119BB" w:rsidP="00A67601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="00A67601" w:rsidRPr="000170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 w:rsidRPr="000170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67601" w:rsidRPr="000170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 w:rsidRPr="00017032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489F526C" w14:textId="12EE64EC" w:rsidR="00D119BB" w:rsidRPr="00017032" w:rsidRDefault="00D119BB" w:rsidP="00A6760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032"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11FE325D" w14:textId="37C79FC1" w:rsidR="00A67601" w:rsidRPr="00017032" w:rsidRDefault="00A67601" w:rsidP="00A67601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54D75B" w14:textId="22496124" w:rsidR="00B429D1" w:rsidRPr="00544EC9" w:rsidRDefault="00B429D1" w:rsidP="00544EC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4A0C06" w14:textId="22B60443" w:rsidR="00B429D1" w:rsidRPr="00B429D1" w:rsidRDefault="00B429D1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F9A5250" w14:textId="3450921B" w:rsidR="007D21CC" w:rsidRPr="00CE4AD8" w:rsidRDefault="00FB15FD" w:rsidP="00CE4A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="00CE4AD8"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="007D21CC"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 w:rsidR="00CE4AD8"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231F0887" w14:textId="77777777" w:rsidR="00CE4AD8" w:rsidRDefault="00CE4AD8" w:rsidP="00CE4AD8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F424E66" w14:textId="77777777" w:rsidR="00D34B41" w:rsidRDefault="00D34B41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782DE4FB" w14:textId="77777777" w:rsidR="00D34B41" w:rsidRDefault="00D34B41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3011FE" w14:textId="27475FAB"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lastRenderedPageBreak/>
        <w:t>Критерии, показатели и шкалы оценки проверочной работы по теме</w:t>
      </w:r>
    </w:p>
    <w:p w14:paraId="4DCE0BAF" w14:textId="4AB4C681" w:rsidR="00FB3FCA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74A3067F" w14:textId="6634FA81" w:rsidR="00FB3FCA" w:rsidRPr="0051363A" w:rsidRDefault="00B048F1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>проверочной работы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ются как «отлично», если обучающийся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85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и более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2D3D32BE" w14:textId="58303E17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аются как «хорошо»,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75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FD07F90" w14:textId="65220EEE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>оцениваются как «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60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CBA774E" w14:textId="2D36CA8E" w:rsidR="00B048F1" w:rsidRDefault="00B048F1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63A">
        <w:rPr>
          <w:rFonts w:ascii="Times New Roman" w:eastAsia="Calibri" w:hAnsi="Times New Roman" w:cs="Times New Roman"/>
          <w:sz w:val="28"/>
          <w:szCs w:val="28"/>
        </w:rPr>
        <w:t>оцениваются «не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менее 6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 xml:space="preserve">от максимального </w:t>
      </w:r>
      <w:r w:rsidRPr="0051363A">
        <w:rPr>
          <w:rFonts w:ascii="Times New Roman" w:eastAsia="Calibri" w:hAnsi="Times New Roman" w:cs="Times New Roman"/>
          <w:sz w:val="28"/>
          <w:szCs w:val="28"/>
        </w:rPr>
        <w:t>балла.</w:t>
      </w:r>
    </w:p>
    <w:p w14:paraId="2A056EE5" w14:textId="77777777" w:rsidR="00C6622E" w:rsidRDefault="00C6622E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2B4DCD" w14:textId="5BCB100F" w:rsidR="00775A2B" w:rsidRPr="00665F75" w:rsidRDefault="003B0E21" w:rsidP="00D34B41">
      <w:pPr>
        <w:pStyle w:val="a3"/>
        <w:numPr>
          <w:ilvl w:val="1"/>
          <w:numId w:val="1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665F75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1540832B" w14:textId="77777777" w:rsidR="003B0E21" w:rsidRDefault="003B0E21" w:rsidP="003B0E21">
      <w:pPr>
        <w:pStyle w:val="a3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1B412C4F" w14:textId="2400EF70" w:rsidR="003B0E21" w:rsidRPr="00B072BA" w:rsidRDefault="00F578F4" w:rsidP="003B0E21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Экзамен</w:t>
      </w:r>
    </w:p>
    <w:p w14:paraId="42727E64" w14:textId="77777777" w:rsidR="00F578F4" w:rsidRPr="00405C07" w:rsidRDefault="00F578F4" w:rsidP="00F578F4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Оценка на экзамене осуществляется на основе принципов объективности, справедливости, всестороннего анализа уровня знаний обучающихся.</w:t>
      </w:r>
    </w:p>
    <w:p w14:paraId="3D67981F" w14:textId="77777777" w:rsidR="00F578F4" w:rsidRPr="00405C07" w:rsidRDefault="00F578F4" w:rsidP="00F578F4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14:paraId="4A43B647" w14:textId="77777777" w:rsidR="00F578F4" w:rsidRPr="00405C07" w:rsidRDefault="00F578F4" w:rsidP="00F578F4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14:paraId="22B4938B" w14:textId="77777777" w:rsidR="00F578F4" w:rsidRPr="00405C07" w:rsidRDefault="00F578F4" w:rsidP="00F578F4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 на практических занятиях;</w:t>
      </w:r>
    </w:p>
    <w:p w14:paraId="048CF57F" w14:textId="77777777" w:rsidR="00F578F4" w:rsidRPr="00405C07" w:rsidRDefault="00F578F4" w:rsidP="00F578F4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14:paraId="2EB2ACE1" w14:textId="77777777" w:rsidR="00F578F4" w:rsidRPr="00405C07" w:rsidRDefault="00F578F4" w:rsidP="00F578F4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179EFFDE" w14:textId="77777777" w:rsidR="00F578F4" w:rsidRPr="00405C07" w:rsidRDefault="00F578F4" w:rsidP="00F578F4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14:paraId="49CAB01B" w14:textId="77777777" w:rsidR="00F578F4" w:rsidRPr="00405C07" w:rsidRDefault="00F578F4" w:rsidP="00F578F4">
      <w:pPr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7FD2C815" w14:textId="77777777" w:rsidR="00F578F4" w:rsidRPr="00405C07" w:rsidRDefault="00F578F4" w:rsidP="00F578F4">
      <w:pPr>
        <w:suppressAutoHyphens/>
        <w:spacing w:after="80" w:line="240" w:lineRule="auto"/>
        <w:ind w:right="20" w:firstLine="72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05C0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Форма проведения экзамена – устная по билетам. Оценка носит дифференцированный характер и определяется оценками «отлично», «хорошо», «удовлетворительно», «неудовлетворительно».</w:t>
      </w:r>
    </w:p>
    <w:p w14:paraId="5452CA62" w14:textId="77777777" w:rsidR="00F578F4" w:rsidRPr="00405C07" w:rsidRDefault="00F578F4" w:rsidP="00D34B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405C0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Оценивание обучающихся по дисциплине </w:t>
      </w:r>
    </w:p>
    <w:p w14:paraId="072AFC14" w14:textId="77777777" w:rsidR="00F578F4" w:rsidRPr="00405C07" w:rsidRDefault="00F578F4" w:rsidP="00D34B41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8"/>
        <w:gridCol w:w="6430"/>
      </w:tblGrid>
      <w:tr w:rsidR="00F578F4" w:rsidRPr="00405C07" w14:paraId="3844A9D2" w14:textId="77777777" w:rsidTr="00B351AB">
        <w:trPr>
          <w:trHeight w:val="479"/>
        </w:trPr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154304" w14:textId="77777777" w:rsidR="00F578F4" w:rsidRPr="00405C07" w:rsidRDefault="00F578F4" w:rsidP="00B351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B8A953" w14:textId="77777777" w:rsidR="00F578F4" w:rsidRPr="00405C07" w:rsidRDefault="00F578F4" w:rsidP="00B351AB">
            <w:pPr>
              <w:tabs>
                <w:tab w:val="left" w:pos="176"/>
              </w:tabs>
              <w:spacing w:before="100" w:beforeAutospacing="1" w:after="100" w:afterAutospacing="1" w:line="240" w:lineRule="auto"/>
              <w:ind w:left="54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Требования к знаниям</w:t>
            </w:r>
          </w:p>
        </w:tc>
      </w:tr>
      <w:tr w:rsidR="00F578F4" w:rsidRPr="00405C07" w14:paraId="58037892" w14:textId="77777777" w:rsidTr="00B351AB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D33C0DF" w14:textId="77777777" w:rsidR="00F578F4" w:rsidRPr="00405C07" w:rsidRDefault="00F578F4" w:rsidP="00B3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5, «отлично»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57AEDDA" w14:textId="730471B2" w:rsidR="00F578F4" w:rsidRPr="00405C07" w:rsidRDefault="00F578F4" w:rsidP="00D34B41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максимальному.  </w:t>
            </w:r>
          </w:p>
        </w:tc>
      </w:tr>
      <w:tr w:rsidR="00F578F4" w:rsidRPr="00405C07" w14:paraId="1E14B465" w14:textId="77777777" w:rsidTr="00B351AB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35519B" w14:textId="77777777" w:rsidR="00F578F4" w:rsidRPr="00405C07" w:rsidRDefault="00F578F4" w:rsidP="00B3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 «хорошо»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088759C" w14:textId="466359F4" w:rsidR="00F578F4" w:rsidRPr="00405C07" w:rsidRDefault="00F578F4" w:rsidP="00D34B41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Теоретическое содержание дисциплины освоено полностью, без пробелом, некоторые практические </w:t>
            </w: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навыки работы с освоенным материалом сформированы недостаточно. Все предусмотренные программой обучения учебные задания выполнены, качеств</w:t>
            </w:r>
            <w:r w:rsidR="00A5345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 выполнения ни одного из них  </w:t>
            </w: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 оценено максимальным числом баллов, некоторые виды заданий выполнены с ошибками.</w:t>
            </w:r>
          </w:p>
        </w:tc>
      </w:tr>
      <w:tr w:rsidR="00F578F4" w:rsidRPr="00405C07" w14:paraId="0AE32D99" w14:textId="77777777" w:rsidTr="00B351AB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B594E8D" w14:textId="77777777" w:rsidR="00F578F4" w:rsidRPr="00405C07" w:rsidRDefault="00F578F4" w:rsidP="00B3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3, </w:t>
            </w:r>
          </w:p>
          <w:p w14:paraId="4C27321E" w14:textId="77777777" w:rsidR="00F578F4" w:rsidRPr="00405C07" w:rsidRDefault="00F578F4" w:rsidP="00B3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«удовлетворительно»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6BA79E6" w14:textId="77777777" w:rsidR="00F578F4" w:rsidRPr="00405C07" w:rsidRDefault="00F578F4" w:rsidP="00D34B41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Теоретическое содержание дисциплины освоено частично, но пробелы,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качества. </w:t>
            </w:r>
          </w:p>
        </w:tc>
      </w:tr>
      <w:tr w:rsidR="00F578F4" w:rsidRPr="00405C07" w14:paraId="5A5CF304" w14:textId="77777777" w:rsidTr="00B351AB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58ED2C" w14:textId="77777777" w:rsidR="00F578F4" w:rsidRPr="00405C07" w:rsidRDefault="00F578F4" w:rsidP="00B3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2, </w:t>
            </w:r>
          </w:p>
          <w:p w14:paraId="168F795E" w14:textId="77777777" w:rsidR="00F578F4" w:rsidRPr="00405C07" w:rsidRDefault="00F578F4" w:rsidP="00B3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«неудовлетворительно»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2FD076" w14:textId="6079F3BE" w:rsidR="00F578F4" w:rsidRPr="00405C07" w:rsidRDefault="00F578F4" w:rsidP="00D34B41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Теоретическое содержание дисциплины не освоено, необходимые практические навыки работы не сформированы, выполненные учебные задания содержат грубые ошибки, дополнительная самостоятельная работа над материалом дисциплины не приведет к существенному повышению качества выполнения учебных заданий. </w:t>
            </w:r>
          </w:p>
        </w:tc>
      </w:tr>
    </w:tbl>
    <w:p w14:paraId="3AE3CA7A" w14:textId="77777777" w:rsidR="00F578F4" w:rsidRPr="00405C07" w:rsidRDefault="00F578F4" w:rsidP="00F578F4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5C07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C2FDA05" w14:textId="5D075761" w:rsidR="00775A2B" w:rsidRPr="005A5F72" w:rsidRDefault="00EC5534" w:rsidP="00A5345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80"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5F7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9105BD" w:rsidRPr="005A5F72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26E7FA64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0DCC2D8" w14:textId="717EC211"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782" w:type="dxa"/>
        <w:tblInd w:w="-176" w:type="dxa"/>
        <w:tblLook w:val="04A0" w:firstRow="1" w:lastRow="0" w:firstColumn="1" w:lastColumn="0" w:noHBand="0" w:noVBand="1"/>
      </w:tblPr>
      <w:tblGrid>
        <w:gridCol w:w="1420"/>
        <w:gridCol w:w="4960"/>
        <w:gridCol w:w="3402"/>
      </w:tblGrid>
      <w:tr w:rsidR="00DC597B" w14:paraId="677757B2" w14:textId="77777777" w:rsidTr="007747A7">
        <w:tc>
          <w:tcPr>
            <w:tcW w:w="1420" w:type="dxa"/>
            <w:vAlign w:val="center"/>
          </w:tcPr>
          <w:p w14:paraId="502B9ADB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33E09ADA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4AA16820" w14:textId="36B75F65" w:rsidR="00DC597B" w:rsidRPr="002B3B30" w:rsidRDefault="00844734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</w:t>
            </w:r>
            <w:r w:rsidR="00DC597B"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D245FAE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9F525A" w14:paraId="334C9121" w14:textId="77777777" w:rsidTr="007747A7">
        <w:trPr>
          <w:trHeight w:val="801"/>
        </w:trPr>
        <w:tc>
          <w:tcPr>
            <w:tcW w:w="1420" w:type="dxa"/>
            <w:vMerge w:val="restart"/>
          </w:tcPr>
          <w:p w14:paraId="22493D81" w14:textId="494AB13F" w:rsidR="00FC0351" w:rsidRPr="00325982" w:rsidRDefault="00FC0351" w:rsidP="00FC035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25982">
              <w:rPr>
                <w:rFonts w:ascii="Times New Roman" w:hAnsi="Times New Roman" w:cs="Times New Roman"/>
                <w:b/>
              </w:rPr>
              <w:t>ОПК-</w:t>
            </w:r>
            <w:r w:rsidR="00665F75">
              <w:rPr>
                <w:rFonts w:ascii="Times New Roman" w:hAnsi="Times New Roman" w:cs="Times New Roman"/>
                <w:b/>
              </w:rPr>
              <w:t>6</w:t>
            </w:r>
          </w:p>
          <w:p w14:paraId="686C3E6C" w14:textId="3E60CA9A" w:rsidR="009F525A" w:rsidRDefault="009F525A" w:rsidP="00856C2A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0" w:type="dxa"/>
          </w:tcPr>
          <w:p w14:paraId="1BA3B19E" w14:textId="77777777" w:rsidR="009F525A" w:rsidRPr="002B06F0" w:rsidRDefault="009F525A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693B4C98" w14:textId="1FFDC3BE" w:rsidR="009F525A" w:rsidRPr="002B06F0" w:rsidRDefault="00665F75" w:rsidP="00A5345B">
            <w:pPr>
              <w:numPr>
                <w:ilvl w:val="0"/>
                <w:numId w:val="2"/>
              </w:numPr>
              <w:tabs>
                <w:tab w:val="left" w:pos="390"/>
              </w:tabs>
              <w:suppressAutoHyphens/>
              <w:ind w:left="316" w:hanging="3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A0A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754A0271" w14:textId="631A313F" w:rsidR="009F525A" w:rsidRDefault="009F525A" w:rsidP="00D66A7E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F525A" w14:paraId="49957606" w14:textId="77777777" w:rsidTr="007747A7">
        <w:trPr>
          <w:trHeight w:val="1104"/>
        </w:trPr>
        <w:tc>
          <w:tcPr>
            <w:tcW w:w="1420" w:type="dxa"/>
            <w:vMerge/>
          </w:tcPr>
          <w:p w14:paraId="1B685E01" w14:textId="77777777" w:rsidR="009F525A" w:rsidRDefault="009F525A" w:rsidP="009F525A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0DEB1CFD" w14:textId="77777777" w:rsidR="009F525A" w:rsidRPr="002B06F0" w:rsidRDefault="009F525A" w:rsidP="009F525A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28CF11AD" w14:textId="2B3B69A2" w:rsidR="009F525A" w:rsidRPr="002B06F0" w:rsidRDefault="00665F75" w:rsidP="00A5345B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autoSpaceDE w:val="0"/>
              <w:ind w:left="316" w:hanging="31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4A0A">
              <w:rPr>
                <w:rFonts w:ascii="Times New Roman" w:hAnsi="Times New Roman" w:cs="Times New Roman"/>
                <w:sz w:val="24"/>
                <w:szCs w:val="24"/>
              </w:rPr>
              <w:t>выявлять 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276FB5A" w14:textId="2A40A714" w:rsidR="009F525A" w:rsidRDefault="009F525A" w:rsidP="009F525A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F525A" w14:paraId="20D2CD0A" w14:textId="77777777" w:rsidTr="007747A7">
        <w:trPr>
          <w:trHeight w:val="828"/>
        </w:trPr>
        <w:tc>
          <w:tcPr>
            <w:tcW w:w="1420" w:type="dxa"/>
            <w:vMerge/>
          </w:tcPr>
          <w:p w14:paraId="05DDA537" w14:textId="77777777" w:rsidR="009F525A" w:rsidRDefault="009F525A" w:rsidP="009F525A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2317EB13" w14:textId="77777777" w:rsidR="009F525A" w:rsidRPr="002B06F0" w:rsidRDefault="009F525A" w:rsidP="009F525A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67A2054D" w14:textId="4CCB360B" w:rsidR="009F525A" w:rsidRPr="00CA1241" w:rsidRDefault="00665F75" w:rsidP="00A5345B">
            <w:pPr>
              <w:tabs>
                <w:tab w:val="left" w:pos="283"/>
              </w:tabs>
              <w:ind w:left="34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34A0A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навыками выявления специфики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47B149F" w14:textId="7178B2C0" w:rsidR="009F525A" w:rsidRDefault="009F525A" w:rsidP="009F525A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10B1BA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7F1624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78160A8" w14:textId="77777777"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DC597B" w14:paraId="04EAE2A5" w14:textId="77777777" w:rsidTr="00C52F50">
        <w:tc>
          <w:tcPr>
            <w:tcW w:w="2093" w:type="dxa"/>
            <w:vAlign w:val="center"/>
          </w:tcPr>
          <w:p w14:paraId="1965F75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7CF2E3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22D74E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10246127" w14:textId="77777777" w:rsidTr="00C52F50">
        <w:tc>
          <w:tcPr>
            <w:tcW w:w="2093" w:type="dxa"/>
            <w:vAlign w:val="center"/>
          </w:tcPr>
          <w:p w14:paraId="420578CE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6F85EC2" w14:textId="333165F3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158363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24BD962E" w14:textId="77777777" w:rsidTr="00C52F50">
        <w:tc>
          <w:tcPr>
            <w:tcW w:w="2093" w:type="dxa"/>
            <w:vAlign w:val="center"/>
          </w:tcPr>
          <w:p w14:paraId="5EAFDD19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BC1F04F" w14:textId="313092E2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A2CD39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2BCA4627" w14:textId="77777777" w:rsidTr="00C52F50">
        <w:tc>
          <w:tcPr>
            <w:tcW w:w="2093" w:type="dxa"/>
            <w:vAlign w:val="center"/>
          </w:tcPr>
          <w:p w14:paraId="18372C3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7A81B17" w14:textId="596B381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724046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524E66BC" w14:textId="77777777" w:rsidTr="00C52F50">
        <w:tc>
          <w:tcPr>
            <w:tcW w:w="2093" w:type="dxa"/>
            <w:vAlign w:val="center"/>
          </w:tcPr>
          <w:p w14:paraId="09F2126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26B795F0" w14:textId="31C62BD6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BFFE05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F211BF8" w14:textId="77777777" w:rsidTr="00C52F50">
        <w:tc>
          <w:tcPr>
            <w:tcW w:w="2093" w:type="dxa"/>
            <w:vAlign w:val="center"/>
          </w:tcPr>
          <w:p w14:paraId="24C8215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CB33DA0" w14:textId="59ACDDD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50001C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bookmarkEnd w:id="27"/>
    </w:tbl>
    <w:p w14:paraId="4CEB24C6" w14:textId="77777777"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2E01E7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B2167" w14:textId="77777777" w:rsidR="0053346E" w:rsidRDefault="0053346E" w:rsidP="00D95CB3">
      <w:pPr>
        <w:spacing w:after="0" w:line="240" w:lineRule="auto"/>
      </w:pPr>
      <w:r>
        <w:separator/>
      </w:r>
    </w:p>
  </w:endnote>
  <w:endnote w:type="continuationSeparator" w:id="0">
    <w:p w14:paraId="75FC66F4" w14:textId="77777777" w:rsidR="0053346E" w:rsidRDefault="0053346E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?§Ю-?§Ю?§Ф?§Ю??§ЮЎм§Ч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2ACD6C" w14:textId="77777777" w:rsidR="0053346E" w:rsidRDefault="0053346E" w:rsidP="00D95CB3">
      <w:pPr>
        <w:spacing w:after="0" w:line="240" w:lineRule="auto"/>
      </w:pPr>
      <w:r>
        <w:separator/>
      </w:r>
    </w:p>
  </w:footnote>
  <w:footnote w:type="continuationSeparator" w:id="0">
    <w:p w14:paraId="79E6929C" w14:textId="77777777" w:rsidR="0053346E" w:rsidRDefault="0053346E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14:paraId="24191F74" w14:textId="30B94520" w:rsidR="00A233FD" w:rsidRPr="00D95CB3" w:rsidRDefault="00A233F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62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8613B" w14:textId="77777777" w:rsidR="00A233FD" w:rsidRDefault="00A233F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16565"/>
      <w:docPartObj>
        <w:docPartGallery w:val="Page Numbers (Top of Page)"/>
        <w:docPartUnique/>
      </w:docPartObj>
    </w:sdtPr>
    <w:sdtContent>
      <w:p w14:paraId="6413B82D" w14:textId="6EF5CE24" w:rsidR="00A233FD" w:rsidRDefault="00A233F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2D0">
          <w:rPr>
            <w:noProof/>
          </w:rPr>
          <w:t>1</w:t>
        </w:r>
        <w:r>
          <w:fldChar w:fldCharType="end"/>
        </w:r>
      </w:p>
    </w:sdtContent>
  </w:sdt>
  <w:p w14:paraId="6B06D120" w14:textId="77777777" w:rsidR="00A233FD" w:rsidRDefault="00A233F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0FE396E"/>
    <w:multiLevelType w:val="multilevel"/>
    <w:tmpl w:val="DF9294B4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ascii="Times New Roman" w:hAnsi="Times New Roman" w:hint="default"/>
        <w:b/>
        <w:i w:val="0"/>
        <w:sz w:val="28"/>
        <w:szCs w:val="28"/>
        <w:effect w:val="none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82" w:hanging="56"/>
      </w:pPr>
      <w:rPr>
        <w:rFonts w:hint="default"/>
        <w:b w:val="0"/>
        <w:i w:val="0"/>
        <w:sz w:val="24"/>
        <w:szCs w:val="24"/>
        <w:u w:val="none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77" w:hanging="357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3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797" w:hanging="357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3"/>
      </w:pPr>
    </w:lvl>
    <w:lvl w:ilvl="6">
      <w:start w:val="1"/>
      <w:numFmt w:val="none"/>
      <w:lvlText w:val="%7"/>
      <w:lvlJc w:val="left"/>
      <w:pPr>
        <w:tabs>
          <w:tab w:val="num" w:pos="2520"/>
        </w:tabs>
        <w:ind w:left="2517" w:hanging="357"/>
      </w:pPr>
    </w:lvl>
    <w:lvl w:ilvl="7">
      <w:start w:val="1"/>
      <w:numFmt w:val="none"/>
      <w:lvlText w:val="%8"/>
      <w:lvlJc w:val="left"/>
      <w:pPr>
        <w:tabs>
          <w:tab w:val="num" w:pos="2880"/>
        </w:tabs>
        <w:ind w:left="2880" w:hanging="363"/>
      </w:pPr>
    </w:lvl>
    <w:lvl w:ilvl="8">
      <w:start w:val="1"/>
      <w:numFmt w:val="none"/>
      <w:lvlText w:val="%9"/>
      <w:lvlJc w:val="left"/>
      <w:pPr>
        <w:tabs>
          <w:tab w:val="num" w:pos="3240"/>
        </w:tabs>
        <w:ind w:left="3237" w:hanging="357"/>
      </w:pPr>
    </w:lvl>
  </w:abstractNum>
  <w:abstractNum w:abstractNumId="5" w15:restartNumberingAfterBreak="0">
    <w:nsid w:val="027335E3"/>
    <w:multiLevelType w:val="hybridMultilevel"/>
    <w:tmpl w:val="E5404D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A04CB2"/>
    <w:multiLevelType w:val="hybridMultilevel"/>
    <w:tmpl w:val="381CE9DA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990800"/>
    <w:multiLevelType w:val="hybridMultilevel"/>
    <w:tmpl w:val="3E7433C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20326B8"/>
    <w:multiLevelType w:val="multilevel"/>
    <w:tmpl w:val="29E4682A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ascii="Times New Roman" w:hAnsi="Times New Roman" w:hint="default"/>
        <w:b/>
        <w:i w:val="0"/>
        <w:sz w:val="28"/>
        <w:szCs w:val="28"/>
        <w:effect w:val="none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510" w:hanging="56"/>
      </w:pPr>
      <w:rPr>
        <w:rFonts w:hint="default"/>
        <w:b w:val="0"/>
        <w:i w:val="0"/>
        <w:sz w:val="24"/>
        <w:szCs w:val="24"/>
        <w:u w:val="none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77" w:hanging="357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3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797" w:hanging="357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3"/>
      </w:pPr>
    </w:lvl>
    <w:lvl w:ilvl="6">
      <w:start w:val="1"/>
      <w:numFmt w:val="none"/>
      <w:lvlText w:val="%7"/>
      <w:lvlJc w:val="left"/>
      <w:pPr>
        <w:tabs>
          <w:tab w:val="num" w:pos="2520"/>
        </w:tabs>
        <w:ind w:left="2517" w:hanging="357"/>
      </w:pPr>
    </w:lvl>
    <w:lvl w:ilvl="7">
      <w:start w:val="1"/>
      <w:numFmt w:val="none"/>
      <w:lvlText w:val="%8"/>
      <w:lvlJc w:val="left"/>
      <w:pPr>
        <w:tabs>
          <w:tab w:val="num" w:pos="2880"/>
        </w:tabs>
        <w:ind w:left="2880" w:hanging="363"/>
      </w:pPr>
    </w:lvl>
    <w:lvl w:ilvl="8">
      <w:start w:val="1"/>
      <w:numFmt w:val="none"/>
      <w:lvlText w:val="%9"/>
      <w:lvlJc w:val="left"/>
      <w:pPr>
        <w:tabs>
          <w:tab w:val="num" w:pos="3240"/>
        </w:tabs>
        <w:ind w:left="3237" w:hanging="357"/>
      </w:pPr>
    </w:lvl>
  </w:abstractNum>
  <w:abstractNum w:abstractNumId="9" w15:restartNumberingAfterBreak="0">
    <w:nsid w:val="120A2A7F"/>
    <w:multiLevelType w:val="hybridMultilevel"/>
    <w:tmpl w:val="86E0B9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75AF2"/>
    <w:multiLevelType w:val="hybridMultilevel"/>
    <w:tmpl w:val="8C66B6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306040"/>
    <w:multiLevelType w:val="multilevel"/>
    <w:tmpl w:val="7D0826AC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ascii="Times New Roman" w:hAnsi="Times New Roman" w:hint="default"/>
        <w:b/>
        <w:i w:val="0"/>
        <w:sz w:val="28"/>
        <w:szCs w:val="28"/>
        <w:effect w:val="none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510" w:hanging="56"/>
      </w:pPr>
      <w:rPr>
        <w:rFonts w:hint="default"/>
        <w:b w:val="0"/>
        <w:i w:val="0"/>
        <w:sz w:val="24"/>
        <w:szCs w:val="24"/>
        <w:u w:val="none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77" w:hanging="357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3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797" w:hanging="357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3"/>
      </w:pPr>
    </w:lvl>
    <w:lvl w:ilvl="6">
      <w:start w:val="1"/>
      <w:numFmt w:val="none"/>
      <w:lvlText w:val="%7"/>
      <w:lvlJc w:val="left"/>
      <w:pPr>
        <w:tabs>
          <w:tab w:val="num" w:pos="2520"/>
        </w:tabs>
        <w:ind w:left="2517" w:hanging="357"/>
      </w:pPr>
    </w:lvl>
    <w:lvl w:ilvl="7">
      <w:start w:val="1"/>
      <w:numFmt w:val="none"/>
      <w:lvlText w:val="%8"/>
      <w:lvlJc w:val="left"/>
      <w:pPr>
        <w:tabs>
          <w:tab w:val="num" w:pos="2880"/>
        </w:tabs>
        <w:ind w:left="2880" w:hanging="363"/>
      </w:pPr>
    </w:lvl>
    <w:lvl w:ilvl="8">
      <w:start w:val="1"/>
      <w:numFmt w:val="none"/>
      <w:lvlText w:val="%9"/>
      <w:lvlJc w:val="left"/>
      <w:pPr>
        <w:tabs>
          <w:tab w:val="num" w:pos="3240"/>
        </w:tabs>
        <w:ind w:left="3237" w:hanging="357"/>
      </w:pPr>
    </w:lvl>
  </w:abstractNum>
  <w:abstractNum w:abstractNumId="12" w15:restartNumberingAfterBreak="0">
    <w:nsid w:val="1F5D7067"/>
    <w:multiLevelType w:val="hybridMultilevel"/>
    <w:tmpl w:val="E74E37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4592B1F"/>
    <w:multiLevelType w:val="multilevel"/>
    <w:tmpl w:val="F3906DF2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ascii="Times New Roman" w:hAnsi="Times New Roman" w:hint="default"/>
        <w:b/>
        <w:i w:val="0"/>
        <w:sz w:val="28"/>
        <w:szCs w:val="28"/>
        <w:effect w:val="none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510" w:hanging="56"/>
      </w:pPr>
      <w:rPr>
        <w:rFonts w:hint="default"/>
        <w:b w:val="0"/>
        <w:i w:val="0"/>
        <w:sz w:val="24"/>
        <w:szCs w:val="24"/>
        <w:u w:val="none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77" w:hanging="357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3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797" w:hanging="357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3"/>
      </w:pPr>
    </w:lvl>
    <w:lvl w:ilvl="6">
      <w:start w:val="1"/>
      <w:numFmt w:val="none"/>
      <w:lvlText w:val="%7"/>
      <w:lvlJc w:val="left"/>
      <w:pPr>
        <w:tabs>
          <w:tab w:val="num" w:pos="2520"/>
        </w:tabs>
        <w:ind w:left="2517" w:hanging="357"/>
      </w:pPr>
    </w:lvl>
    <w:lvl w:ilvl="7">
      <w:start w:val="1"/>
      <w:numFmt w:val="none"/>
      <w:lvlText w:val="%8"/>
      <w:lvlJc w:val="left"/>
      <w:pPr>
        <w:tabs>
          <w:tab w:val="num" w:pos="2880"/>
        </w:tabs>
        <w:ind w:left="2880" w:hanging="363"/>
      </w:pPr>
    </w:lvl>
    <w:lvl w:ilvl="8">
      <w:start w:val="1"/>
      <w:numFmt w:val="none"/>
      <w:lvlText w:val="%9"/>
      <w:lvlJc w:val="left"/>
      <w:pPr>
        <w:tabs>
          <w:tab w:val="num" w:pos="3240"/>
        </w:tabs>
        <w:ind w:left="3237" w:hanging="357"/>
      </w:pPr>
    </w:lvl>
  </w:abstractNum>
  <w:abstractNum w:abstractNumId="14" w15:restartNumberingAfterBreak="0">
    <w:nsid w:val="24F454D9"/>
    <w:multiLevelType w:val="hybridMultilevel"/>
    <w:tmpl w:val="7CDA2AE6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BEAF8A6">
      <w:numFmt w:val="bullet"/>
      <w:lvlText w:val=""/>
      <w:lvlJc w:val="left"/>
      <w:pPr>
        <w:ind w:left="2150" w:hanging="710"/>
      </w:pPr>
      <w:rPr>
        <w:rFonts w:ascii="Symbol" w:eastAsia="Times New Roman" w:hAnsi="Symbol" w:cs="Times New Roman" w:hint="default"/>
      </w:rPr>
    </w:lvl>
    <w:lvl w:ilvl="2" w:tplc="8242A500">
      <w:numFmt w:val="bullet"/>
      <w:lvlText w:val="•"/>
      <w:lvlJc w:val="left"/>
      <w:pPr>
        <w:ind w:left="3050" w:hanging="71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A462E3"/>
    <w:multiLevelType w:val="hybridMultilevel"/>
    <w:tmpl w:val="B5C842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E5E58"/>
    <w:multiLevelType w:val="hybridMultilevel"/>
    <w:tmpl w:val="2D8A93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294201"/>
    <w:multiLevelType w:val="multilevel"/>
    <w:tmpl w:val="62584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 w15:restartNumberingAfterBreak="0">
    <w:nsid w:val="2E287A76"/>
    <w:multiLevelType w:val="hybridMultilevel"/>
    <w:tmpl w:val="FA0E95AE"/>
    <w:lvl w:ilvl="0" w:tplc="9E1C251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B7A58"/>
    <w:multiLevelType w:val="hybridMultilevel"/>
    <w:tmpl w:val="94B205CE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57CAD"/>
    <w:multiLevelType w:val="hybridMultilevel"/>
    <w:tmpl w:val="8B0E41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442077"/>
    <w:multiLevelType w:val="hybridMultilevel"/>
    <w:tmpl w:val="4D30A9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FD74D3"/>
    <w:multiLevelType w:val="hybridMultilevel"/>
    <w:tmpl w:val="AA52965A"/>
    <w:lvl w:ilvl="0" w:tplc="8C88CE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6E78B5"/>
    <w:multiLevelType w:val="hybridMultilevel"/>
    <w:tmpl w:val="2D56C5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2044F9"/>
    <w:multiLevelType w:val="hybridMultilevel"/>
    <w:tmpl w:val="68A269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F86D4B"/>
    <w:multiLevelType w:val="hybridMultilevel"/>
    <w:tmpl w:val="4A480A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9E4BA8"/>
    <w:multiLevelType w:val="hybridMultilevel"/>
    <w:tmpl w:val="D7568514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787DA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022922"/>
    <w:multiLevelType w:val="multilevel"/>
    <w:tmpl w:val="2DCEC71E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ascii="Times New Roman" w:hAnsi="Times New Roman" w:hint="default"/>
        <w:b/>
        <w:i w:val="0"/>
        <w:sz w:val="24"/>
        <w:szCs w:val="24"/>
        <w:effect w:val="none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510" w:hanging="56"/>
      </w:pPr>
      <w:rPr>
        <w:rFonts w:hint="default"/>
        <w:b w:val="0"/>
        <w:i w:val="0"/>
        <w:sz w:val="24"/>
        <w:szCs w:val="24"/>
        <w:u w:val="none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77" w:hanging="357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3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797" w:hanging="357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3"/>
      </w:pPr>
    </w:lvl>
    <w:lvl w:ilvl="6">
      <w:start w:val="1"/>
      <w:numFmt w:val="none"/>
      <w:lvlText w:val="%7"/>
      <w:lvlJc w:val="left"/>
      <w:pPr>
        <w:tabs>
          <w:tab w:val="num" w:pos="2520"/>
        </w:tabs>
        <w:ind w:left="2517" w:hanging="357"/>
      </w:pPr>
    </w:lvl>
    <w:lvl w:ilvl="7">
      <w:start w:val="1"/>
      <w:numFmt w:val="none"/>
      <w:lvlText w:val="%8"/>
      <w:lvlJc w:val="left"/>
      <w:pPr>
        <w:tabs>
          <w:tab w:val="num" w:pos="2880"/>
        </w:tabs>
        <w:ind w:left="2880" w:hanging="363"/>
      </w:pPr>
    </w:lvl>
    <w:lvl w:ilvl="8">
      <w:start w:val="1"/>
      <w:numFmt w:val="none"/>
      <w:lvlText w:val="%9"/>
      <w:lvlJc w:val="left"/>
      <w:pPr>
        <w:tabs>
          <w:tab w:val="num" w:pos="3240"/>
        </w:tabs>
        <w:ind w:left="3237" w:hanging="357"/>
      </w:pPr>
    </w:lvl>
  </w:abstractNum>
  <w:abstractNum w:abstractNumId="29" w15:restartNumberingAfterBreak="0">
    <w:nsid w:val="4A46338B"/>
    <w:multiLevelType w:val="multilevel"/>
    <w:tmpl w:val="4A3C5380"/>
    <w:lvl w:ilvl="0">
      <w:start w:val="1"/>
      <w:numFmt w:val="decimal"/>
      <w:lvlText w:val="%1)"/>
      <w:lvlJc w:val="left"/>
      <w:pPr>
        <w:tabs>
          <w:tab w:val="num" w:pos="360"/>
        </w:tabs>
        <w:ind w:left="113" w:hanging="113"/>
      </w:pPr>
      <w:rPr>
        <w:rFonts w:hint="default"/>
        <w:b w:val="0"/>
        <w:bCs/>
        <w:i w:val="0"/>
        <w:sz w:val="24"/>
        <w:szCs w:val="24"/>
        <w:effect w:val="none"/>
      </w:rPr>
    </w:lvl>
    <w:lvl w:ilvl="1">
      <w:start w:val="1"/>
      <w:numFmt w:val="russianUpper"/>
      <w:lvlText w:val="%2. -"/>
      <w:lvlJc w:val="left"/>
      <w:pPr>
        <w:tabs>
          <w:tab w:val="num" w:pos="814"/>
        </w:tabs>
        <w:ind w:left="510" w:hanging="56"/>
      </w:pPr>
      <w:rPr>
        <w:rFonts w:hint="default"/>
        <w:b w:val="0"/>
        <w:i w:val="0"/>
        <w:sz w:val="28"/>
        <w:szCs w:val="28"/>
        <w:u w:val="none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77" w:hanging="357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3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797" w:hanging="357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3"/>
      </w:pPr>
    </w:lvl>
    <w:lvl w:ilvl="6">
      <w:start w:val="1"/>
      <w:numFmt w:val="none"/>
      <w:lvlText w:val="%7"/>
      <w:lvlJc w:val="left"/>
      <w:pPr>
        <w:tabs>
          <w:tab w:val="num" w:pos="2520"/>
        </w:tabs>
        <w:ind w:left="2517" w:hanging="357"/>
      </w:pPr>
    </w:lvl>
    <w:lvl w:ilvl="7">
      <w:start w:val="1"/>
      <w:numFmt w:val="none"/>
      <w:lvlText w:val="%8"/>
      <w:lvlJc w:val="left"/>
      <w:pPr>
        <w:tabs>
          <w:tab w:val="num" w:pos="2880"/>
        </w:tabs>
        <w:ind w:left="2880" w:hanging="363"/>
      </w:pPr>
    </w:lvl>
    <w:lvl w:ilvl="8">
      <w:start w:val="1"/>
      <w:numFmt w:val="none"/>
      <w:lvlText w:val="%9"/>
      <w:lvlJc w:val="left"/>
      <w:pPr>
        <w:tabs>
          <w:tab w:val="num" w:pos="3240"/>
        </w:tabs>
        <w:ind w:left="3237" w:hanging="357"/>
      </w:pPr>
    </w:lvl>
  </w:abstractNum>
  <w:abstractNum w:abstractNumId="30" w15:restartNumberingAfterBreak="0">
    <w:nsid w:val="4E537E15"/>
    <w:multiLevelType w:val="hybridMultilevel"/>
    <w:tmpl w:val="BCE432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D23DA0"/>
    <w:multiLevelType w:val="multilevel"/>
    <w:tmpl w:val="AB627ACA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ascii="Times New Roman" w:hAnsi="Times New Roman" w:hint="default"/>
        <w:b/>
        <w:i w:val="0"/>
        <w:sz w:val="28"/>
        <w:szCs w:val="28"/>
        <w:effect w:val="none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510" w:hanging="56"/>
      </w:pPr>
      <w:rPr>
        <w:rFonts w:hint="default"/>
        <w:b w:val="0"/>
        <w:i w:val="0"/>
        <w:sz w:val="24"/>
        <w:szCs w:val="24"/>
        <w:u w:val="none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77" w:hanging="357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3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797" w:hanging="357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3"/>
      </w:pPr>
    </w:lvl>
    <w:lvl w:ilvl="6">
      <w:start w:val="1"/>
      <w:numFmt w:val="none"/>
      <w:lvlText w:val="%7"/>
      <w:lvlJc w:val="left"/>
      <w:pPr>
        <w:tabs>
          <w:tab w:val="num" w:pos="2520"/>
        </w:tabs>
        <w:ind w:left="2517" w:hanging="357"/>
      </w:pPr>
    </w:lvl>
    <w:lvl w:ilvl="7">
      <w:start w:val="1"/>
      <w:numFmt w:val="none"/>
      <w:lvlText w:val="%8"/>
      <w:lvlJc w:val="left"/>
      <w:pPr>
        <w:tabs>
          <w:tab w:val="num" w:pos="2880"/>
        </w:tabs>
        <w:ind w:left="2880" w:hanging="363"/>
      </w:pPr>
    </w:lvl>
    <w:lvl w:ilvl="8">
      <w:start w:val="1"/>
      <w:numFmt w:val="none"/>
      <w:lvlText w:val="%9"/>
      <w:lvlJc w:val="left"/>
      <w:pPr>
        <w:tabs>
          <w:tab w:val="num" w:pos="3240"/>
        </w:tabs>
        <w:ind w:left="3237" w:hanging="357"/>
      </w:pPr>
    </w:lvl>
  </w:abstractNum>
  <w:abstractNum w:abstractNumId="33" w15:restartNumberingAfterBreak="0">
    <w:nsid w:val="5531015D"/>
    <w:multiLevelType w:val="multilevel"/>
    <w:tmpl w:val="E3BC668E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ascii="Times New Roman" w:hAnsi="Times New Roman" w:hint="default"/>
        <w:b/>
        <w:i w:val="0"/>
        <w:sz w:val="28"/>
        <w:szCs w:val="28"/>
        <w:effect w:val="none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510" w:hanging="56"/>
      </w:pPr>
      <w:rPr>
        <w:rFonts w:hint="default"/>
        <w:b w:val="0"/>
        <w:i w:val="0"/>
        <w:sz w:val="24"/>
        <w:szCs w:val="24"/>
        <w:u w:val="none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77" w:hanging="357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3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797" w:hanging="357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3"/>
      </w:pPr>
    </w:lvl>
    <w:lvl w:ilvl="6">
      <w:start w:val="1"/>
      <w:numFmt w:val="none"/>
      <w:lvlText w:val="%7"/>
      <w:lvlJc w:val="left"/>
      <w:pPr>
        <w:tabs>
          <w:tab w:val="num" w:pos="2520"/>
        </w:tabs>
        <w:ind w:left="2517" w:hanging="357"/>
      </w:pPr>
    </w:lvl>
    <w:lvl w:ilvl="7">
      <w:start w:val="1"/>
      <w:numFmt w:val="none"/>
      <w:lvlText w:val="%8"/>
      <w:lvlJc w:val="left"/>
      <w:pPr>
        <w:tabs>
          <w:tab w:val="num" w:pos="2880"/>
        </w:tabs>
        <w:ind w:left="2880" w:hanging="363"/>
      </w:pPr>
    </w:lvl>
    <w:lvl w:ilvl="8">
      <w:start w:val="1"/>
      <w:numFmt w:val="none"/>
      <w:lvlText w:val="%9"/>
      <w:lvlJc w:val="left"/>
      <w:pPr>
        <w:tabs>
          <w:tab w:val="num" w:pos="3240"/>
        </w:tabs>
        <w:ind w:left="3237" w:hanging="357"/>
      </w:pPr>
    </w:lvl>
  </w:abstractNum>
  <w:abstractNum w:abstractNumId="34" w15:restartNumberingAfterBreak="0">
    <w:nsid w:val="5F1F71DE"/>
    <w:multiLevelType w:val="hybridMultilevel"/>
    <w:tmpl w:val="62DE56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3D5117"/>
    <w:multiLevelType w:val="hybridMultilevel"/>
    <w:tmpl w:val="35DA7B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5401C3"/>
    <w:multiLevelType w:val="hybridMultilevel"/>
    <w:tmpl w:val="B8D8EB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9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F76371"/>
    <w:multiLevelType w:val="multilevel"/>
    <w:tmpl w:val="A3D496D0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ascii="Times New Roman" w:hAnsi="Times New Roman" w:hint="default"/>
        <w:b/>
        <w:i w:val="0"/>
        <w:sz w:val="28"/>
        <w:szCs w:val="28"/>
        <w:effect w:val="none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510" w:hanging="56"/>
      </w:pPr>
      <w:rPr>
        <w:rFonts w:hint="default"/>
        <w:b w:val="0"/>
        <w:i w:val="0"/>
        <w:sz w:val="24"/>
        <w:szCs w:val="24"/>
        <w:u w:val="none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77" w:hanging="357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3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797" w:hanging="357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3"/>
      </w:pPr>
    </w:lvl>
    <w:lvl w:ilvl="6">
      <w:start w:val="1"/>
      <w:numFmt w:val="none"/>
      <w:lvlText w:val="%7"/>
      <w:lvlJc w:val="left"/>
      <w:pPr>
        <w:tabs>
          <w:tab w:val="num" w:pos="2520"/>
        </w:tabs>
        <w:ind w:left="2517" w:hanging="357"/>
      </w:pPr>
    </w:lvl>
    <w:lvl w:ilvl="7">
      <w:start w:val="1"/>
      <w:numFmt w:val="none"/>
      <w:lvlText w:val="%8"/>
      <w:lvlJc w:val="left"/>
      <w:pPr>
        <w:tabs>
          <w:tab w:val="num" w:pos="2880"/>
        </w:tabs>
        <w:ind w:left="2880" w:hanging="363"/>
      </w:pPr>
    </w:lvl>
    <w:lvl w:ilvl="8">
      <w:start w:val="1"/>
      <w:numFmt w:val="none"/>
      <w:lvlText w:val="%9"/>
      <w:lvlJc w:val="left"/>
      <w:pPr>
        <w:tabs>
          <w:tab w:val="num" w:pos="3240"/>
        </w:tabs>
        <w:ind w:left="3237" w:hanging="357"/>
      </w:pPr>
    </w:lvl>
  </w:abstractNum>
  <w:abstractNum w:abstractNumId="42" w15:restartNumberingAfterBreak="0">
    <w:nsid w:val="75976BA2"/>
    <w:multiLevelType w:val="multilevel"/>
    <w:tmpl w:val="E024789A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ascii="Times New Roman" w:hAnsi="Times New Roman" w:hint="default"/>
        <w:b/>
        <w:i w:val="0"/>
        <w:sz w:val="28"/>
        <w:szCs w:val="28"/>
        <w:effect w:val="none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510" w:hanging="56"/>
      </w:pPr>
      <w:rPr>
        <w:rFonts w:hint="default"/>
        <w:b w:val="0"/>
        <w:i w:val="0"/>
        <w:sz w:val="24"/>
        <w:szCs w:val="24"/>
        <w:u w:val="none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77" w:hanging="357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3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797" w:hanging="357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3"/>
      </w:pPr>
    </w:lvl>
    <w:lvl w:ilvl="6">
      <w:start w:val="1"/>
      <w:numFmt w:val="none"/>
      <w:lvlText w:val="%7"/>
      <w:lvlJc w:val="left"/>
      <w:pPr>
        <w:tabs>
          <w:tab w:val="num" w:pos="2520"/>
        </w:tabs>
        <w:ind w:left="2517" w:hanging="357"/>
      </w:pPr>
    </w:lvl>
    <w:lvl w:ilvl="7">
      <w:start w:val="1"/>
      <w:numFmt w:val="none"/>
      <w:lvlText w:val="%8"/>
      <w:lvlJc w:val="left"/>
      <w:pPr>
        <w:tabs>
          <w:tab w:val="num" w:pos="2880"/>
        </w:tabs>
        <w:ind w:left="2880" w:hanging="363"/>
      </w:pPr>
    </w:lvl>
    <w:lvl w:ilvl="8">
      <w:start w:val="1"/>
      <w:numFmt w:val="none"/>
      <w:lvlText w:val="%9"/>
      <w:lvlJc w:val="left"/>
      <w:pPr>
        <w:tabs>
          <w:tab w:val="num" w:pos="3240"/>
        </w:tabs>
        <w:ind w:left="3237" w:hanging="357"/>
      </w:pPr>
    </w:lvl>
  </w:abstractNum>
  <w:abstractNum w:abstractNumId="43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B60947"/>
    <w:multiLevelType w:val="multilevel"/>
    <w:tmpl w:val="EADED22C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ascii="Times New Roman" w:hAnsi="Times New Roman" w:hint="default"/>
        <w:b/>
        <w:i w:val="0"/>
        <w:sz w:val="28"/>
        <w:szCs w:val="28"/>
        <w:effect w:val="none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510" w:hanging="56"/>
      </w:pPr>
      <w:rPr>
        <w:rFonts w:hint="default"/>
        <w:b w:val="0"/>
        <w:i w:val="0"/>
        <w:sz w:val="24"/>
        <w:szCs w:val="24"/>
        <w:u w:val="none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77" w:hanging="357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3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797" w:hanging="357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3"/>
      </w:pPr>
    </w:lvl>
    <w:lvl w:ilvl="6">
      <w:start w:val="1"/>
      <w:numFmt w:val="none"/>
      <w:lvlText w:val="%7"/>
      <w:lvlJc w:val="left"/>
      <w:pPr>
        <w:tabs>
          <w:tab w:val="num" w:pos="2520"/>
        </w:tabs>
        <w:ind w:left="2517" w:hanging="357"/>
      </w:pPr>
    </w:lvl>
    <w:lvl w:ilvl="7">
      <w:start w:val="1"/>
      <w:numFmt w:val="none"/>
      <w:lvlText w:val="%8"/>
      <w:lvlJc w:val="left"/>
      <w:pPr>
        <w:tabs>
          <w:tab w:val="num" w:pos="2880"/>
        </w:tabs>
        <w:ind w:left="2880" w:hanging="363"/>
      </w:pPr>
    </w:lvl>
    <w:lvl w:ilvl="8">
      <w:start w:val="1"/>
      <w:numFmt w:val="none"/>
      <w:lvlText w:val="%9"/>
      <w:lvlJc w:val="left"/>
      <w:pPr>
        <w:tabs>
          <w:tab w:val="num" w:pos="3240"/>
        </w:tabs>
        <w:ind w:left="3237" w:hanging="357"/>
      </w:pPr>
    </w:lvl>
  </w:abstractNum>
  <w:abstractNum w:abstractNumId="45" w15:restartNumberingAfterBreak="0">
    <w:nsid w:val="7B5244DC"/>
    <w:multiLevelType w:val="hybridMultilevel"/>
    <w:tmpl w:val="6988E1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721C02"/>
    <w:multiLevelType w:val="multilevel"/>
    <w:tmpl w:val="3B3840A2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ascii="Times New Roman" w:hAnsi="Times New Roman" w:hint="default"/>
        <w:b/>
        <w:i w:val="0"/>
        <w:sz w:val="28"/>
        <w:szCs w:val="28"/>
        <w:effect w:val="none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510" w:hanging="56"/>
      </w:pPr>
      <w:rPr>
        <w:rFonts w:hint="default"/>
        <w:b w:val="0"/>
        <w:i w:val="0"/>
        <w:sz w:val="24"/>
        <w:szCs w:val="24"/>
        <w:u w:val="none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77" w:hanging="357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3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797" w:hanging="357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3"/>
      </w:pPr>
    </w:lvl>
    <w:lvl w:ilvl="6">
      <w:start w:val="1"/>
      <w:numFmt w:val="none"/>
      <w:lvlText w:val="%7"/>
      <w:lvlJc w:val="left"/>
      <w:pPr>
        <w:tabs>
          <w:tab w:val="num" w:pos="2520"/>
        </w:tabs>
        <w:ind w:left="2517" w:hanging="357"/>
      </w:pPr>
    </w:lvl>
    <w:lvl w:ilvl="7">
      <w:start w:val="1"/>
      <w:numFmt w:val="none"/>
      <w:lvlText w:val="%8"/>
      <w:lvlJc w:val="left"/>
      <w:pPr>
        <w:tabs>
          <w:tab w:val="num" w:pos="2880"/>
        </w:tabs>
        <w:ind w:left="2880" w:hanging="363"/>
      </w:pPr>
    </w:lvl>
    <w:lvl w:ilvl="8">
      <w:start w:val="1"/>
      <w:numFmt w:val="none"/>
      <w:lvlText w:val="%9"/>
      <w:lvlJc w:val="left"/>
      <w:pPr>
        <w:tabs>
          <w:tab w:val="num" w:pos="3240"/>
        </w:tabs>
        <w:ind w:left="3237" w:hanging="357"/>
      </w:pPr>
    </w:lvl>
  </w:abstractNum>
  <w:abstractNum w:abstractNumId="47" w15:restartNumberingAfterBreak="0">
    <w:nsid w:val="7F1A4F35"/>
    <w:multiLevelType w:val="hybridMultilevel"/>
    <w:tmpl w:val="D29067C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1"/>
  </w:num>
  <w:num w:numId="3">
    <w:abstractNumId w:val="39"/>
  </w:num>
  <w:num w:numId="4">
    <w:abstractNumId w:val="47"/>
  </w:num>
  <w:num w:numId="5">
    <w:abstractNumId w:val="35"/>
  </w:num>
  <w:num w:numId="6">
    <w:abstractNumId w:val="23"/>
  </w:num>
  <w:num w:numId="7">
    <w:abstractNumId w:val="40"/>
  </w:num>
  <w:num w:numId="8">
    <w:abstractNumId w:val="22"/>
  </w:num>
  <w:num w:numId="9">
    <w:abstractNumId w:val="27"/>
  </w:num>
  <w:num w:numId="10">
    <w:abstractNumId w:val="19"/>
  </w:num>
  <w:num w:numId="11">
    <w:abstractNumId w:val="43"/>
  </w:num>
  <w:num w:numId="12">
    <w:abstractNumId w:val="17"/>
  </w:num>
  <w:num w:numId="13">
    <w:abstractNumId w:val="7"/>
  </w:num>
  <w:num w:numId="14">
    <w:abstractNumId w:val="12"/>
  </w:num>
  <w:num w:numId="15">
    <w:abstractNumId w:val="16"/>
  </w:num>
  <w:num w:numId="16">
    <w:abstractNumId w:val="46"/>
  </w:num>
  <w:num w:numId="17">
    <w:abstractNumId w:val="13"/>
  </w:num>
  <w:num w:numId="18">
    <w:abstractNumId w:val="33"/>
  </w:num>
  <w:num w:numId="19">
    <w:abstractNumId w:val="8"/>
  </w:num>
  <w:num w:numId="20">
    <w:abstractNumId w:val="10"/>
  </w:num>
  <w:num w:numId="21">
    <w:abstractNumId w:val="44"/>
  </w:num>
  <w:num w:numId="22">
    <w:abstractNumId w:val="11"/>
  </w:num>
  <w:num w:numId="23">
    <w:abstractNumId w:val="15"/>
  </w:num>
  <w:num w:numId="24">
    <w:abstractNumId w:val="18"/>
  </w:num>
  <w:num w:numId="25">
    <w:abstractNumId w:val="21"/>
  </w:num>
  <w:num w:numId="26">
    <w:abstractNumId w:val="42"/>
  </w:num>
  <w:num w:numId="27">
    <w:abstractNumId w:val="29"/>
  </w:num>
  <w:num w:numId="28">
    <w:abstractNumId w:val="14"/>
  </w:num>
  <w:num w:numId="29">
    <w:abstractNumId w:val="41"/>
  </w:num>
  <w:num w:numId="30">
    <w:abstractNumId w:val="4"/>
  </w:num>
  <w:num w:numId="31">
    <w:abstractNumId w:val="28"/>
  </w:num>
  <w:num w:numId="32">
    <w:abstractNumId w:val="37"/>
  </w:num>
  <w:num w:numId="33">
    <w:abstractNumId w:val="34"/>
  </w:num>
  <w:num w:numId="34">
    <w:abstractNumId w:val="5"/>
  </w:num>
  <w:num w:numId="35">
    <w:abstractNumId w:val="9"/>
  </w:num>
  <w:num w:numId="36">
    <w:abstractNumId w:val="26"/>
  </w:num>
  <w:num w:numId="37">
    <w:abstractNumId w:val="25"/>
  </w:num>
  <w:num w:numId="38">
    <w:abstractNumId w:val="30"/>
  </w:num>
  <w:num w:numId="39">
    <w:abstractNumId w:val="24"/>
  </w:num>
  <w:num w:numId="40">
    <w:abstractNumId w:val="20"/>
  </w:num>
  <w:num w:numId="41">
    <w:abstractNumId w:val="45"/>
  </w:num>
  <w:num w:numId="42">
    <w:abstractNumId w:val="36"/>
  </w:num>
  <w:num w:numId="43">
    <w:abstractNumId w:val="6"/>
  </w:num>
  <w:num w:numId="44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17032"/>
    <w:rsid w:val="00026500"/>
    <w:rsid w:val="000266D7"/>
    <w:rsid w:val="00034A0A"/>
    <w:rsid w:val="00046E68"/>
    <w:rsid w:val="0005710B"/>
    <w:rsid w:val="00083AC3"/>
    <w:rsid w:val="000A4898"/>
    <w:rsid w:val="000B1617"/>
    <w:rsid w:val="000B1A23"/>
    <w:rsid w:val="000D1FAB"/>
    <w:rsid w:val="000E6EE0"/>
    <w:rsid w:val="000F42F5"/>
    <w:rsid w:val="00106E96"/>
    <w:rsid w:val="00113B68"/>
    <w:rsid w:val="00116250"/>
    <w:rsid w:val="00122330"/>
    <w:rsid w:val="001305D7"/>
    <w:rsid w:val="00142C33"/>
    <w:rsid w:val="001431EF"/>
    <w:rsid w:val="00143810"/>
    <w:rsid w:val="00144B8B"/>
    <w:rsid w:val="00146A8C"/>
    <w:rsid w:val="0015459F"/>
    <w:rsid w:val="00156575"/>
    <w:rsid w:val="0017024F"/>
    <w:rsid w:val="001704FA"/>
    <w:rsid w:val="00176B4F"/>
    <w:rsid w:val="00177332"/>
    <w:rsid w:val="00177AB9"/>
    <w:rsid w:val="00180C7B"/>
    <w:rsid w:val="00191FF7"/>
    <w:rsid w:val="001975AA"/>
    <w:rsid w:val="001B2F34"/>
    <w:rsid w:val="001C099A"/>
    <w:rsid w:val="001C2103"/>
    <w:rsid w:val="001D4487"/>
    <w:rsid w:val="001F2AE4"/>
    <w:rsid w:val="00202E02"/>
    <w:rsid w:val="0022069C"/>
    <w:rsid w:val="0022351A"/>
    <w:rsid w:val="002545D3"/>
    <w:rsid w:val="002562D0"/>
    <w:rsid w:val="0026239A"/>
    <w:rsid w:val="00265168"/>
    <w:rsid w:val="00282D56"/>
    <w:rsid w:val="0028548A"/>
    <w:rsid w:val="002A3D4A"/>
    <w:rsid w:val="002A6E2C"/>
    <w:rsid w:val="002B06F0"/>
    <w:rsid w:val="002B3B30"/>
    <w:rsid w:val="002B515C"/>
    <w:rsid w:val="002C3279"/>
    <w:rsid w:val="002C494C"/>
    <w:rsid w:val="002E01E7"/>
    <w:rsid w:val="00321BF6"/>
    <w:rsid w:val="00347E87"/>
    <w:rsid w:val="00363D46"/>
    <w:rsid w:val="00371E45"/>
    <w:rsid w:val="00380FE0"/>
    <w:rsid w:val="003928BE"/>
    <w:rsid w:val="003A2925"/>
    <w:rsid w:val="003A2E8F"/>
    <w:rsid w:val="003B0E21"/>
    <w:rsid w:val="003B62F7"/>
    <w:rsid w:val="003C63A3"/>
    <w:rsid w:val="003D6860"/>
    <w:rsid w:val="003E40D2"/>
    <w:rsid w:val="003F7E60"/>
    <w:rsid w:val="004005B5"/>
    <w:rsid w:val="00410355"/>
    <w:rsid w:val="004132DD"/>
    <w:rsid w:val="004165CF"/>
    <w:rsid w:val="00417A32"/>
    <w:rsid w:val="0042029D"/>
    <w:rsid w:val="00420F6F"/>
    <w:rsid w:val="004260FC"/>
    <w:rsid w:val="00435497"/>
    <w:rsid w:val="00451A55"/>
    <w:rsid w:val="00462E06"/>
    <w:rsid w:val="00474DE6"/>
    <w:rsid w:val="00492EE4"/>
    <w:rsid w:val="004A5C7D"/>
    <w:rsid w:val="004B0151"/>
    <w:rsid w:val="004B593E"/>
    <w:rsid w:val="004C0AD3"/>
    <w:rsid w:val="004C2E3F"/>
    <w:rsid w:val="004D115F"/>
    <w:rsid w:val="004D4261"/>
    <w:rsid w:val="004D48CB"/>
    <w:rsid w:val="004F3F0F"/>
    <w:rsid w:val="00501FF4"/>
    <w:rsid w:val="005119BD"/>
    <w:rsid w:val="0051363A"/>
    <w:rsid w:val="0051458D"/>
    <w:rsid w:val="0052293C"/>
    <w:rsid w:val="00533035"/>
    <w:rsid w:val="0053346E"/>
    <w:rsid w:val="005354B4"/>
    <w:rsid w:val="00536283"/>
    <w:rsid w:val="00541D6E"/>
    <w:rsid w:val="00544EC9"/>
    <w:rsid w:val="0055163C"/>
    <w:rsid w:val="0058426C"/>
    <w:rsid w:val="00587625"/>
    <w:rsid w:val="005920CB"/>
    <w:rsid w:val="00592726"/>
    <w:rsid w:val="005A5F72"/>
    <w:rsid w:val="005A68DE"/>
    <w:rsid w:val="005B1638"/>
    <w:rsid w:val="005B3236"/>
    <w:rsid w:val="005C1969"/>
    <w:rsid w:val="005C4FAD"/>
    <w:rsid w:val="005F1BFC"/>
    <w:rsid w:val="005F614C"/>
    <w:rsid w:val="006078D2"/>
    <w:rsid w:val="00613C6B"/>
    <w:rsid w:val="00614FB3"/>
    <w:rsid w:val="00615AB1"/>
    <w:rsid w:val="0064332C"/>
    <w:rsid w:val="00643A99"/>
    <w:rsid w:val="00665F75"/>
    <w:rsid w:val="0066755D"/>
    <w:rsid w:val="00672062"/>
    <w:rsid w:val="00674AAF"/>
    <w:rsid w:val="0068469E"/>
    <w:rsid w:val="00693EC2"/>
    <w:rsid w:val="00697917"/>
    <w:rsid w:val="006A6B7C"/>
    <w:rsid w:val="006B37D5"/>
    <w:rsid w:val="006D4036"/>
    <w:rsid w:val="006D591B"/>
    <w:rsid w:val="006E06FE"/>
    <w:rsid w:val="006E26AA"/>
    <w:rsid w:val="006F54A1"/>
    <w:rsid w:val="00701183"/>
    <w:rsid w:val="0070331C"/>
    <w:rsid w:val="00704DCA"/>
    <w:rsid w:val="00716D05"/>
    <w:rsid w:val="00721F39"/>
    <w:rsid w:val="00724ACA"/>
    <w:rsid w:val="007423BD"/>
    <w:rsid w:val="00754534"/>
    <w:rsid w:val="007665E9"/>
    <w:rsid w:val="007747A7"/>
    <w:rsid w:val="00775A2B"/>
    <w:rsid w:val="007B3B7E"/>
    <w:rsid w:val="007B61F5"/>
    <w:rsid w:val="007C5B9F"/>
    <w:rsid w:val="007D21CC"/>
    <w:rsid w:val="007D32D2"/>
    <w:rsid w:val="007D5B3E"/>
    <w:rsid w:val="007D6797"/>
    <w:rsid w:val="007E261A"/>
    <w:rsid w:val="007E4190"/>
    <w:rsid w:val="00805390"/>
    <w:rsid w:val="008109C3"/>
    <w:rsid w:val="00812989"/>
    <w:rsid w:val="00813CA1"/>
    <w:rsid w:val="008213EF"/>
    <w:rsid w:val="008353E3"/>
    <w:rsid w:val="00844734"/>
    <w:rsid w:val="00856C2A"/>
    <w:rsid w:val="00856CC1"/>
    <w:rsid w:val="00874561"/>
    <w:rsid w:val="00874F79"/>
    <w:rsid w:val="00875CA5"/>
    <w:rsid w:val="00876A3C"/>
    <w:rsid w:val="008869FE"/>
    <w:rsid w:val="00891C05"/>
    <w:rsid w:val="008B2809"/>
    <w:rsid w:val="008B32AB"/>
    <w:rsid w:val="008B3667"/>
    <w:rsid w:val="008B6235"/>
    <w:rsid w:val="008C7EBC"/>
    <w:rsid w:val="008D2188"/>
    <w:rsid w:val="008F0DAE"/>
    <w:rsid w:val="008F1F65"/>
    <w:rsid w:val="008F6492"/>
    <w:rsid w:val="009105BD"/>
    <w:rsid w:val="009120C2"/>
    <w:rsid w:val="00946C78"/>
    <w:rsid w:val="00954CDA"/>
    <w:rsid w:val="009574B3"/>
    <w:rsid w:val="009661C2"/>
    <w:rsid w:val="00976CFF"/>
    <w:rsid w:val="0098010E"/>
    <w:rsid w:val="00982610"/>
    <w:rsid w:val="0098668C"/>
    <w:rsid w:val="009939A4"/>
    <w:rsid w:val="009A6E2E"/>
    <w:rsid w:val="009C080F"/>
    <w:rsid w:val="009C1DC7"/>
    <w:rsid w:val="009E1957"/>
    <w:rsid w:val="009F525A"/>
    <w:rsid w:val="00A03ACA"/>
    <w:rsid w:val="00A16DCF"/>
    <w:rsid w:val="00A233FD"/>
    <w:rsid w:val="00A24356"/>
    <w:rsid w:val="00A26325"/>
    <w:rsid w:val="00A33B39"/>
    <w:rsid w:val="00A36BF3"/>
    <w:rsid w:val="00A3703E"/>
    <w:rsid w:val="00A46E23"/>
    <w:rsid w:val="00A4788F"/>
    <w:rsid w:val="00A5345B"/>
    <w:rsid w:val="00A63A74"/>
    <w:rsid w:val="00A662B2"/>
    <w:rsid w:val="00A67601"/>
    <w:rsid w:val="00A761D0"/>
    <w:rsid w:val="00A76F12"/>
    <w:rsid w:val="00A84C1F"/>
    <w:rsid w:val="00AB5E32"/>
    <w:rsid w:val="00AE7CB4"/>
    <w:rsid w:val="00AF7A25"/>
    <w:rsid w:val="00B048F1"/>
    <w:rsid w:val="00B05C13"/>
    <w:rsid w:val="00B072BA"/>
    <w:rsid w:val="00B164EA"/>
    <w:rsid w:val="00B17B81"/>
    <w:rsid w:val="00B2544F"/>
    <w:rsid w:val="00B351AB"/>
    <w:rsid w:val="00B37085"/>
    <w:rsid w:val="00B37EF4"/>
    <w:rsid w:val="00B429D1"/>
    <w:rsid w:val="00B4336B"/>
    <w:rsid w:val="00B4377E"/>
    <w:rsid w:val="00B44689"/>
    <w:rsid w:val="00B4798B"/>
    <w:rsid w:val="00B51C7A"/>
    <w:rsid w:val="00B62C09"/>
    <w:rsid w:val="00B66E36"/>
    <w:rsid w:val="00B67054"/>
    <w:rsid w:val="00B931DA"/>
    <w:rsid w:val="00B96624"/>
    <w:rsid w:val="00BA5325"/>
    <w:rsid w:val="00BB042A"/>
    <w:rsid w:val="00BD391B"/>
    <w:rsid w:val="00BE1464"/>
    <w:rsid w:val="00BE2BF8"/>
    <w:rsid w:val="00C057F4"/>
    <w:rsid w:val="00C0717C"/>
    <w:rsid w:val="00C10331"/>
    <w:rsid w:val="00C20218"/>
    <w:rsid w:val="00C45071"/>
    <w:rsid w:val="00C50046"/>
    <w:rsid w:val="00C52F50"/>
    <w:rsid w:val="00C6622E"/>
    <w:rsid w:val="00C723C3"/>
    <w:rsid w:val="00C80B42"/>
    <w:rsid w:val="00C83767"/>
    <w:rsid w:val="00C867D1"/>
    <w:rsid w:val="00C91ADE"/>
    <w:rsid w:val="00CA1241"/>
    <w:rsid w:val="00CA1AE1"/>
    <w:rsid w:val="00CA2E30"/>
    <w:rsid w:val="00CB6EDD"/>
    <w:rsid w:val="00CC2365"/>
    <w:rsid w:val="00CC76CC"/>
    <w:rsid w:val="00CD1D74"/>
    <w:rsid w:val="00CE0651"/>
    <w:rsid w:val="00CE4AD8"/>
    <w:rsid w:val="00CE5446"/>
    <w:rsid w:val="00CE5E53"/>
    <w:rsid w:val="00CE7731"/>
    <w:rsid w:val="00CF3A6A"/>
    <w:rsid w:val="00CF657B"/>
    <w:rsid w:val="00CF7BBC"/>
    <w:rsid w:val="00D02E16"/>
    <w:rsid w:val="00D119BB"/>
    <w:rsid w:val="00D11FA5"/>
    <w:rsid w:val="00D14AA7"/>
    <w:rsid w:val="00D15AFA"/>
    <w:rsid w:val="00D203A3"/>
    <w:rsid w:val="00D2540E"/>
    <w:rsid w:val="00D34B41"/>
    <w:rsid w:val="00D66A7E"/>
    <w:rsid w:val="00D7237C"/>
    <w:rsid w:val="00D745A9"/>
    <w:rsid w:val="00D74A75"/>
    <w:rsid w:val="00D80DCC"/>
    <w:rsid w:val="00D8192A"/>
    <w:rsid w:val="00D86B8E"/>
    <w:rsid w:val="00D87D0F"/>
    <w:rsid w:val="00D94329"/>
    <w:rsid w:val="00D95CB3"/>
    <w:rsid w:val="00DA4400"/>
    <w:rsid w:val="00DA520B"/>
    <w:rsid w:val="00DB6783"/>
    <w:rsid w:val="00DC0DE1"/>
    <w:rsid w:val="00DC3679"/>
    <w:rsid w:val="00DC597B"/>
    <w:rsid w:val="00DD0CCC"/>
    <w:rsid w:val="00DD34EF"/>
    <w:rsid w:val="00DD4DED"/>
    <w:rsid w:val="00DD7221"/>
    <w:rsid w:val="00DF4FAB"/>
    <w:rsid w:val="00E0131B"/>
    <w:rsid w:val="00E027B7"/>
    <w:rsid w:val="00E035A2"/>
    <w:rsid w:val="00E15E9E"/>
    <w:rsid w:val="00E24DA8"/>
    <w:rsid w:val="00E55F11"/>
    <w:rsid w:val="00E6371E"/>
    <w:rsid w:val="00E65C33"/>
    <w:rsid w:val="00E74676"/>
    <w:rsid w:val="00E75D5F"/>
    <w:rsid w:val="00E83FA0"/>
    <w:rsid w:val="00E8763A"/>
    <w:rsid w:val="00E954EE"/>
    <w:rsid w:val="00EA1D5E"/>
    <w:rsid w:val="00EA3F41"/>
    <w:rsid w:val="00EA68C0"/>
    <w:rsid w:val="00EB7EDB"/>
    <w:rsid w:val="00EC4D16"/>
    <w:rsid w:val="00EC5534"/>
    <w:rsid w:val="00ED4B7E"/>
    <w:rsid w:val="00EE1932"/>
    <w:rsid w:val="00EF01D0"/>
    <w:rsid w:val="00EF7416"/>
    <w:rsid w:val="00F00945"/>
    <w:rsid w:val="00F0490B"/>
    <w:rsid w:val="00F12CB7"/>
    <w:rsid w:val="00F21358"/>
    <w:rsid w:val="00F21F2E"/>
    <w:rsid w:val="00F3261D"/>
    <w:rsid w:val="00F4318B"/>
    <w:rsid w:val="00F45BFC"/>
    <w:rsid w:val="00F467D9"/>
    <w:rsid w:val="00F54DEB"/>
    <w:rsid w:val="00F55CA2"/>
    <w:rsid w:val="00F578F4"/>
    <w:rsid w:val="00F8639E"/>
    <w:rsid w:val="00F86C38"/>
    <w:rsid w:val="00F93128"/>
    <w:rsid w:val="00FB15FD"/>
    <w:rsid w:val="00FB389A"/>
    <w:rsid w:val="00FB3FCA"/>
    <w:rsid w:val="00FC0351"/>
    <w:rsid w:val="00FD68D8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F1358-341A-4459-B0D9-0C8E8B9AD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20</Pages>
  <Words>4481</Words>
  <Characters>25545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29967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29</cp:revision>
  <cp:lastPrinted>2024-03-15T14:33:00Z</cp:lastPrinted>
  <dcterms:created xsi:type="dcterms:W3CDTF">2024-02-28T09:03:00Z</dcterms:created>
  <dcterms:modified xsi:type="dcterms:W3CDTF">2024-03-15T14:37:00Z</dcterms:modified>
</cp:coreProperties>
</file>